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67" w:rsidRDefault="006835A3" w:rsidP="008E09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4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B15221" w:rsidRPr="00B15221" w:rsidRDefault="00D35ADB" w:rsidP="00B15221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             </w:t>
      </w:r>
      <w:r w:rsidR="00B15221" w:rsidRPr="00B15221">
        <w:rPr>
          <w:rFonts w:ascii="Times New Roman" w:hAnsi="Times New Roman" w:cs="Times New Roman"/>
          <w:b/>
          <w:sz w:val="23"/>
          <w:szCs w:val="23"/>
        </w:rPr>
        <w:t>МУНИЦИПАЛЬНОЕ БЮДЖЕТНОЕ  ОБЩЕОБРАЗОВАТЕЛЬНОЕ  УЧРЕЖДЕНИЕ</w:t>
      </w:r>
    </w:p>
    <w:p w:rsidR="00B15221" w:rsidRPr="00B15221" w:rsidRDefault="00B15221" w:rsidP="00B15221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15221">
        <w:rPr>
          <w:rFonts w:ascii="Times New Roman" w:hAnsi="Times New Roman" w:cs="Times New Roman"/>
          <w:b/>
          <w:sz w:val="23"/>
          <w:szCs w:val="23"/>
        </w:rPr>
        <w:t>БЕЛОБЕРЕЗКОВСКАЯ СРЕДНЯЯ  ОБЩЕОБРАЗОВАТЕЛЬНАЯ ШКОЛА №1</w:t>
      </w:r>
    </w:p>
    <w:p w:rsidR="00B15221" w:rsidRPr="00B15221" w:rsidRDefault="00B15221" w:rsidP="00B15221">
      <w:pPr>
        <w:spacing w:line="36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15221">
        <w:rPr>
          <w:rFonts w:ascii="Times New Roman" w:hAnsi="Times New Roman" w:cs="Times New Roman"/>
          <w:b/>
          <w:sz w:val="23"/>
          <w:szCs w:val="23"/>
        </w:rPr>
        <w:t>ТРУБЧЕВСКИЙ  РАЙОН БРЯНСКАЯ ОБЛАСТЬ</w:t>
      </w: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</w:p>
    <w:p w:rsidR="00D35ADB" w:rsidRPr="00B15221" w:rsidRDefault="00B15221" w:rsidP="00B15221">
      <w:pPr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B1522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Классный час</w:t>
      </w:r>
      <w:r w:rsidR="00D35ADB" w:rsidRPr="00B1522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 xml:space="preserve"> </w:t>
      </w:r>
      <w:r w:rsidRPr="00B1522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«</w:t>
      </w:r>
      <w:r w:rsidR="00D35ADB" w:rsidRPr="00B1522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Как сберечь своё здоровье?</w:t>
      </w:r>
      <w:r w:rsidRPr="00B1522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»</w:t>
      </w:r>
    </w:p>
    <w:p w:rsidR="00D35ADB" w:rsidRPr="00B15221" w:rsidRDefault="00B15221" w:rsidP="00B15221">
      <w:pPr>
        <w:jc w:val="center"/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</w:pPr>
      <w:r w:rsidRPr="00B15221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3 класс</w:t>
      </w: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Pr="000B7267" w:rsidRDefault="00D35ADB" w:rsidP="00D35ADB">
      <w:pPr>
        <w:spacing w:after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0B7267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                          </w:t>
      </w:r>
    </w:p>
    <w:p w:rsidR="00D35ADB" w:rsidRDefault="00B15221" w:rsidP="00B152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                          </w:t>
      </w: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D35ADB" w:rsidRDefault="00D35ADB" w:rsidP="00B15221">
      <w:pPr>
        <w:spacing w:after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                               </w:t>
      </w:r>
      <w:r w:rsidR="00B15221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</w:t>
      </w:r>
      <w:r w:rsidR="00B15221">
        <w:rPr>
          <w:rFonts w:ascii="Times New Roman" w:hAnsi="Times New Roman" w:cs="Times New Roman"/>
          <w:sz w:val="28"/>
          <w:szCs w:val="28"/>
        </w:rPr>
        <w:t>Автор</w:t>
      </w:r>
      <w:r w:rsidR="00B15221" w:rsidRPr="008B6FB7">
        <w:rPr>
          <w:rFonts w:ascii="Times New Roman" w:hAnsi="Times New Roman" w:cs="Times New Roman"/>
          <w:sz w:val="28"/>
          <w:szCs w:val="28"/>
        </w:rPr>
        <w:t xml:space="preserve">: </w:t>
      </w:r>
      <w:r w:rsidR="00B152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221" w:rsidRPr="008B6FB7">
        <w:rPr>
          <w:rFonts w:ascii="Times New Roman" w:hAnsi="Times New Roman" w:cs="Times New Roman"/>
          <w:sz w:val="28"/>
          <w:szCs w:val="28"/>
        </w:rPr>
        <w:t>Снытко</w:t>
      </w:r>
      <w:proofErr w:type="spellEnd"/>
      <w:r w:rsidR="00B15221" w:rsidRPr="008B6FB7">
        <w:rPr>
          <w:rFonts w:ascii="Times New Roman" w:hAnsi="Times New Roman" w:cs="Times New Roman"/>
          <w:sz w:val="28"/>
          <w:szCs w:val="28"/>
        </w:rPr>
        <w:t xml:space="preserve"> Наталья Михайловна,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</w:t>
      </w:r>
    </w:p>
    <w:p w:rsidR="00B15221" w:rsidRPr="00542CAB" w:rsidRDefault="00542CAB" w:rsidP="00542CAB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у</w:t>
      </w:r>
      <w:r w:rsidRPr="00542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читель высшей квалификационной категории</w:t>
      </w: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35ADB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</w:p>
    <w:p w:rsidR="00D35ADB" w:rsidRPr="00551057" w:rsidRDefault="00D35ADB" w:rsidP="00D35AD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</w:t>
      </w:r>
      <w:r w:rsidRPr="000B72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542CAB" w:rsidRDefault="00D35ADB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35AD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</w:t>
      </w:r>
    </w:p>
    <w:p w:rsidR="00542CAB" w:rsidRDefault="00542CAB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B7267" w:rsidRPr="00542CAB" w:rsidRDefault="00542CAB" w:rsidP="00542CAB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C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</w:t>
      </w:r>
    </w:p>
    <w:p w:rsidR="006835A3" w:rsidRPr="00A84AD9" w:rsidRDefault="006835A3" w:rsidP="00542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4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Классный час «Как сберечь своё здоровье?»</w:t>
      </w:r>
    </w:p>
    <w:p w:rsidR="008E0947" w:rsidRDefault="0007582E" w:rsidP="008E09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07582E" w:rsidRDefault="0007582E" w:rsidP="008E094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пропаганда здорового образа жизни;</w:t>
      </w:r>
    </w:p>
    <w:p w:rsidR="0007582E" w:rsidRDefault="0007582E" w:rsidP="008E094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формировать у учащихся правильные представления о здоровье и здоровом образе </w:t>
      </w:r>
      <w:r w:rsidR="00754D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жизни;</w:t>
      </w:r>
    </w:p>
    <w:p w:rsidR="0007582E" w:rsidRDefault="0007582E" w:rsidP="008E094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754D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пособствовать аккуратности </w:t>
      </w:r>
      <w:r w:rsidR="00754D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потребности к соблюдению правил личной гигиены;</w:t>
      </w:r>
    </w:p>
    <w:p w:rsidR="0007582E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758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способствовать воспитанию у детей привычек, а затем и потребности к здоровому образу жизни;</w:t>
      </w:r>
    </w:p>
    <w:p w:rsidR="00754D30" w:rsidRPr="0007582E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формировать навыки принятия самостоятельных решений в отношении поддержания и укрепления своего здоровья;</w:t>
      </w:r>
    </w:p>
    <w:p w:rsidR="008E0947" w:rsidRPr="008E0947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развивать </w:t>
      </w:r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презентовать результаты собственной и совместной деятельности;</w:t>
      </w:r>
    </w:p>
    <w:p w:rsidR="008E0947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 бережное отношение</w:t>
      </w:r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своему здоровью, здоровью окружающих.</w:t>
      </w:r>
    </w:p>
    <w:p w:rsidR="00754D30" w:rsidRPr="00A84AD9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проведения: </w:t>
      </w: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проекта</w:t>
      </w:r>
    </w:p>
    <w:p w:rsidR="00754D30" w:rsidRPr="008E0947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D30" w:rsidRPr="00754D30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Педагогические технологии:</w:t>
      </w:r>
    </w:p>
    <w:p w:rsidR="008E0947" w:rsidRP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сотрудничества;</w:t>
      </w:r>
    </w:p>
    <w:p w:rsidR="008E0947" w:rsidRP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информационно-просветительская здоровье</w:t>
      </w:r>
      <w:r w:rsidR="00754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сберегающая технология;</w:t>
      </w:r>
    </w:p>
    <w:p w:rsidR="008E0947" w:rsidRP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947" w:rsidRP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</w:p>
    <w:p w:rsidR="008E0947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</w:t>
      </w:r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газета  «Расти </w:t>
      </w:r>
      <w:proofErr w:type="gramStart"/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здоровым</w:t>
      </w:r>
      <w:proofErr w:type="gramEnd"/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54D30" w:rsidRPr="00754D30" w:rsidRDefault="00754D30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сочинения детей «Как победить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Злючку</w:t>
      </w:r>
      <w:proofErr w:type="gramEnd"/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54D3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Грязючку</w:t>
      </w:r>
      <w:proofErr w:type="spellEnd"/>
      <w:r w:rsidRPr="00754D3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цветок здоровья;</w:t>
      </w:r>
    </w:p>
    <w:p w:rsidR="00C56EA5" w:rsidRPr="008E0947" w:rsidRDefault="00C56EA5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ПК, проектор, экран.</w:t>
      </w:r>
    </w:p>
    <w:p w:rsidR="008E0947" w:rsidRP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947" w:rsidRDefault="008E0947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Подготовительная работа</w:t>
      </w:r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 просьбе учителя ребята собирали цветные иллюстрации из старых журналов, фотографии на тему «Здоровый образ жизни» и приносили в класс. Из собранного материала</w:t>
      </w:r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создавали презентацию и </w:t>
      </w:r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оформляли сте</w:t>
      </w:r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>нгазету «Расти здоровым</w:t>
      </w:r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заранее учили стихотворения, находили пословицы и поговорки о здоровье, сочиняли сказку «Как победить </w:t>
      </w:r>
      <w:proofErr w:type="gramStart"/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>Злючку</w:t>
      </w:r>
      <w:proofErr w:type="gramEnd"/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Грязючку</w:t>
      </w:r>
      <w:proofErr w:type="spellEnd"/>
      <w:r w:rsidR="00123E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56E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6EA5" w:rsidRPr="008E0947" w:rsidRDefault="00C56EA5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947" w:rsidRPr="008E0947" w:rsidRDefault="008A6F98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</w:t>
      </w:r>
      <w:r w:rsidR="008E0947" w:rsidRPr="008E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Ход </w:t>
      </w:r>
      <w:r w:rsidRPr="00A84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</w:p>
    <w:p w:rsidR="008E0947" w:rsidRPr="00A84AD9" w:rsidRDefault="008E0947" w:rsidP="006835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Утром ранним кто–то странный</w:t>
      </w: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заглянул в мое окно,</w:t>
      </w: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ладони появилось</w:t>
      </w: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Ярко рыжее пятно.</w:t>
      </w: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Это солнце заглянуло,</w:t>
      </w: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Будто руку протянуло,</w:t>
      </w: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Тонкий лучик золотой.</w:t>
      </w:r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как с первым лучшим другом</w:t>
      </w:r>
      <w:proofErr w:type="gramStart"/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</w:t>
      </w:r>
      <w:proofErr w:type="gramEnd"/>
      <w:r w:rsidRPr="008E09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оздоровалось со мной!</w:t>
      </w:r>
    </w:p>
    <w:p w:rsidR="006835A3" w:rsidRPr="008A6F98" w:rsidRDefault="006835A3" w:rsidP="006835A3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</w:p>
    <w:p w:rsidR="00A84AD9" w:rsidRDefault="006835A3" w:rsidP="006835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Здравствуйте, дорогие ребята и уважаемые гости! </w:t>
      </w:r>
      <w:r w:rsidRPr="00A84AD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(Слайд 1)</w:t>
      </w: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835A3" w:rsidRPr="00A84AD9" w:rsidRDefault="00A84AD9" w:rsidP="006835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835A3"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>Здравствуйте! Каждый раз, встречаясь, мы повторяем это слово. А почему мы так говорим?</w:t>
      </w:r>
      <w:r w:rsidR="008A6F98"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(ответы детей)</w:t>
      </w:r>
    </w:p>
    <w:p w:rsidR="004A0F34" w:rsidRDefault="008A6F98" w:rsidP="008A6F98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Да, ребята, вы правы. При встрече люди </w:t>
      </w:r>
      <w:proofErr w:type="spellStart"/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>издревне</w:t>
      </w:r>
      <w:proofErr w:type="spellEnd"/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желали друг другу здоровья: </w:t>
      </w:r>
    </w:p>
    <w:p w:rsidR="004A0F34" w:rsidRDefault="004A0F34" w:rsidP="004A0F34">
      <w:pPr>
        <w:suppressAutoHyphens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 w:rsidR="00D35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</w:p>
    <w:p w:rsidR="004A0F34" w:rsidRDefault="008A6F98" w:rsidP="008A6F98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«Здравствуйте, доброго здоровья!», «Как ваше драгоценное здоровье?!» И это не </w:t>
      </w:r>
    </w:p>
    <w:p w:rsidR="00A84AD9" w:rsidRDefault="008A6F98" w:rsidP="004A0F34">
      <w:pPr>
        <w:suppressAutoHyphens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случайно. Ведь еще в Древней Руси говорили: «Здоровье потеряешь — всё потеряешь». </w:t>
      </w:r>
      <w:r w:rsidRPr="00A84AD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(Слайд 2) </w:t>
      </w: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A6F98" w:rsidRPr="00A84AD9" w:rsidRDefault="008A6F98" w:rsidP="008A6F98">
      <w:pPr>
        <w:numPr>
          <w:ilvl w:val="0"/>
          <w:numId w:val="1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>А какие ещё пословицы и поговорки о здоровье вы приготовили к нашему занятию?</w:t>
      </w:r>
    </w:p>
    <w:p w:rsidR="008A6F98" w:rsidRPr="00A84AD9" w:rsidRDefault="00C56EA5" w:rsidP="008A6F98">
      <w:pPr>
        <w:suppressAutoHyphens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 ответы детей)</w:t>
      </w:r>
    </w:p>
    <w:p w:rsidR="008A6F98" w:rsidRPr="00A84AD9" w:rsidRDefault="008A6F98" w:rsidP="008A6F98">
      <w:pP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>-  «Здоровье дороже богатства»,  «</w:t>
      </w:r>
      <w:r w:rsidR="00032C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4AD9">
        <w:rPr>
          <w:rFonts w:ascii="Times New Roman" w:hAnsi="Times New Roman" w:cs="Times New Roman"/>
          <w:color w:val="000000" w:themeColor="text1"/>
          <w:sz w:val="28"/>
          <w:szCs w:val="28"/>
        </w:rPr>
        <w:t>Здоровье не купишь»,</w:t>
      </w:r>
      <w:r w:rsidRPr="008A6F98">
        <w:rPr>
          <w:rFonts w:ascii="Times New Roman" w:hAnsi="Times New Roman" w:cs="Times New Roman"/>
          <w:sz w:val="28"/>
          <w:szCs w:val="28"/>
        </w:rPr>
        <w:t xml:space="preserve">  «Дал Бог здоровья, а счастье – найдем», «Лучшего средства от хвори нет: делай зарядку до старости лет»,  «Кто много лежит, у того и бок болит»,  «После обеда – полежи, после ужина – походи!», «Двигайся больше, проживешь дольше», «Бег не красен, да здоров».</w:t>
      </w:r>
      <w:proofErr w:type="gramEnd"/>
      <w:r w:rsidRPr="008A6F98">
        <w:rPr>
          <w:rFonts w:ascii="Times New Roman" w:hAnsi="Times New Roman" w:cs="Times New Roman"/>
          <w:sz w:val="28"/>
          <w:szCs w:val="28"/>
        </w:rPr>
        <w:t xml:space="preserve"> «Стареет тело без дела», «Быстрого и ловкого болезнь не догонит», «Кто любит спорт – здоров и бодр»</w:t>
      </w:r>
      <w:r w:rsidRPr="008A6F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8A6F9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«Чистота </w:t>
      </w:r>
      <w:r w:rsidRPr="00A84AD9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- основа  здоровья, здоровье</w:t>
      </w:r>
      <w:r w:rsidR="00C56EA5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84AD9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>- основа богатства»</w:t>
      </w:r>
    </w:p>
    <w:p w:rsidR="008E0947" w:rsidRPr="008E0947" w:rsidRDefault="008E0947" w:rsidP="0068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Здоровье – это самое большое богатство и его нужно беречь</w:t>
      </w:r>
    </w:p>
    <w:p w:rsidR="008E0947" w:rsidRPr="008E0947" w:rsidRDefault="008E0947" w:rsidP="0068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Сегодня, на </w:t>
      </w:r>
      <w:r w:rsidR="008D00EE"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занятии </w:t>
      </w: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поговорим о том, как следует вести себя, чтобы сохранить здоровье.</w:t>
      </w:r>
    </w:p>
    <w:p w:rsidR="008E0947" w:rsidRPr="00A84AD9" w:rsidRDefault="008E0947" w:rsidP="006835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классного часа: «</w:t>
      </w:r>
      <w:r w:rsidR="008D00EE" w:rsidRPr="00A84A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Как сберечь своё здоровье? </w:t>
      </w:r>
      <w:r w:rsidRPr="008E0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175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(Слайд 3)</w:t>
      </w:r>
    </w:p>
    <w:p w:rsidR="008D00EE" w:rsidRPr="008E0947" w:rsidRDefault="008D00EE" w:rsidP="0068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35A3" w:rsidRPr="00A84AD9" w:rsidRDefault="008D00EE" w:rsidP="0068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давайте </w:t>
      </w:r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помним сказку Валентина Катаева «Цветик–</w:t>
      </w:r>
      <w:proofErr w:type="spellStart"/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E0947" w:rsidRPr="008E0947" w:rsidRDefault="006835A3" w:rsidP="0068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чём в ней рассказывается? </w:t>
      </w:r>
      <w:proofErr w:type="gramStart"/>
      <w:r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>( В ней рассказывается</w:t>
      </w:r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том, как однажды Волшебница подарила девочке Жене цветок с семью разноцветными лепестками.</w:t>
      </w:r>
      <w:proofErr w:type="gramEnd"/>
    </w:p>
    <w:p w:rsidR="008E0947" w:rsidRPr="00A84AD9" w:rsidRDefault="008E0947" w:rsidP="006835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Стоило оторвать один лепесток, подбросить вверх и сказать волшебные слова, как тот час же любое желание исполнялось. Женя истратила целых шесть лепестков. И вот, когда остался один – единственный лепесток, девочка пожелала, чтобы ее знакомый мальчик, Витя, у которого болела нога, выздоровел. </w:t>
      </w:r>
      <w:proofErr w:type="gramStart"/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Витя стал здоровым</w:t>
      </w:r>
      <w:r w:rsidR="006835A3"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835A3" w:rsidRPr="008E0947" w:rsidRDefault="006835A3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947" w:rsidRPr="00A84AD9" w:rsidRDefault="006835A3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на этом сказка не заканчивается. Витя не просто выздоровел. Он так долго </w:t>
      </w:r>
      <w:proofErr w:type="gramStart"/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болел и ему так хотелось</w:t>
      </w:r>
      <w:proofErr w:type="gramEnd"/>
      <w:r w:rsidR="008E0947" w:rsidRPr="008E09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остаться здоровым и никогда не болеть, что он решил вырастить свой цветок, цветок здоровья и подарить его всем детям на планете. </w:t>
      </w:r>
    </w:p>
    <w:p w:rsidR="006835A3" w:rsidRPr="008E0947" w:rsidRDefault="00D24841" w:rsidP="008E09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мы сегодня</w:t>
      </w:r>
      <w:r w:rsidR="006835A3"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занятии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попробуем с вами создать и вырастить свой цветок здоровья</w:t>
      </w:r>
      <w:r w:rsidR="006835A3"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нам поможет ответить на вопрос </w:t>
      </w:r>
      <w:r w:rsidR="00515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5A3" w:rsidRPr="00A84AD9">
        <w:rPr>
          <w:rFonts w:ascii="Times New Roman" w:eastAsia="Times New Roman" w:hAnsi="Times New Roman" w:cs="Times New Roman"/>
          <w:sz w:val="28"/>
          <w:szCs w:val="28"/>
          <w:lang w:eastAsia="ru-RU"/>
        </w:rPr>
        <w:t>« Как сберечь своё здоровье?</w:t>
      </w:r>
    </w:p>
    <w:p w:rsidR="00607CFD" w:rsidRPr="00A84AD9" w:rsidRDefault="00607CFD" w:rsidP="00032C84">
      <w:pPr>
        <w:suppressAutoHyphens/>
        <w:spacing w:after="0" w:line="240" w:lineRule="auto"/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</w:pPr>
    </w:p>
    <w:p w:rsidR="00607CFD" w:rsidRPr="008A55EB" w:rsidRDefault="00607CFD" w:rsidP="00A84AD9">
      <w:pPr>
        <w:rPr>
          <w:rFonts w:ascii="Times New Roman" w:hAnsi="Times New Roman" w:cs="Times New Roman"/>
          <w:b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>- Действительно, здоровье необходимо любому человеку. Здоровье - это бесценный дар, который преподносит человеку природа. Без него очень трудно сделать жизнь интересной и счастливой. Но как часто мы растрачиваем этот дар попусту, забывая, что потерять здоровье легко, а вот вернуть его очень и очень трудно.</w:t>
      </w:r>
      <w:r w:rsidR="008A55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AD9" w:rsidRDefault="00A84AD9" w:rsidP="00607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A84AD9">
        <w:rPr>
          <w:rFonts w:ascii="Times New Roman" w:hAnsi="Times New Roman" w:cs="Times New Roman"/>
          <w:sz w:val="28"/>
          <w:szCs w:val="28"/>
        </w:rPr>
        <w:t>Вот это и надо нам знать – как вести себя, чтобы сохранять бодрость духа  и тела на долгие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55EB" w:rsidRDefault="00A84AD9" w:rsidP="00607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</w:t>
      </w:r>
      <w:r w:rsidR="0051577F">
        <w:rPr>
          <w:rFonts w:ascii="Times New Roman" w:hAnsi="Times New Roman" w:cs="Times New Roman"/>
          <w:sz w:val="28"/>
          <w:szCs w:val="28"/>
        </w:rPr>
        <w:t>айте обратимся к нашему цветку здоровья</w:t>
      </w:r>
      <w:r w:rsidR="008A55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55EB" w:rsidRPr="008A55EB" w:rsidRDefault="008A55EB" w:rsidP="008A55EB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 первый его лепесток:</w:t>
      </w:r>
      <w:r w:rsidR="00607CFD" w:rsidRPr="00A84AD9"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A84AD9">
        <w:rPr>
          <w:rFonts w:ascii="Times New Roman" w:hAnsi="Times New Roman" w:cs="Times New Roman"/>
          <w:b/>
          <w:bCs/>
          <w:sz w:val="28"/>
          <w:szCs w:val="28"/>
        </w:rPr>
        <w:t xml:space="preserve">« Чистота — залог здоровья». </w:t>
      </w:r>
      <w:r w:rsidRPr="008A55EB">
        <w:rPr>
          <w:rFonts w:ascii="Times New Roman" w:hAnsi="Times New Roman" w:cs="Times New Roman"/>
          <w:b/>
          <w:bCs/>
          <w:sz w:val="28"/>
          <w:szCs w:val="28"/>
          <w:u w:val="single"/>
        </w:rPr>
        <w:t>(Слайд 4)</w:t>
      </w:r>
    </w:p>
    <w:p w:rsidR="00607CFD" w:rsidRPr="008A55EB" w:rsidRDefault="00032C84" w:rsidP="00032C84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A84AD9">
        <w:rPr>
          <w:rFonts w:ascii="Times New Roman" w:hAnsi="Times New Roman" w:cs="Times New Roman"/>
          <w:sz w:val="28"/>
          <w:szCs w:val="28"/>
        </w:rPr>
        <w:t xml:space="preserve">Отгадайте загадку: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07CFD" w:rsidRPr="008A55EB">
        <w:rPr>
          <w:rFonts w:ascii="Times New Roman" w:hAnsi="Times New Roman" w:cs="Times New Roman"/>
          <w:b/>
          <w:sz w:val="28"/>
          <w:szCs w:val="28"/>
        </w:rPr>
        <w:t xml:space="preserve">32 </w:t>
      </w:r>
      <w:proofErr w:type="gramStart"/>
      <w:r w:rsidR="00607CFD" w:rsidRPr="008A55EB">
        <w:rPr>
          <w:rFonts w:ascii="Times New Roman" w:hAnsi="Times New Roman" w:cs="Times New Roman"/>
          <w:b/>
          <w:sz w:val="28"/>
          <w:szCs w:val="28"/>
        </w:rPr>
        <w:t>весёлых</w:t>
      </w:r>
      <w:proofErr w:type="gramEnd"/>
      <w:r w:rsidR="00607CFD" w:rsidRPr="008A55EB">
        <w:rPr>
          <w:rFonts w:ascii="Times New Roman" w:hAnsi="Times New Roman" w:cs="Times New Roman"/>
          <w:b/>
          <w:sz w:val="28"/>
          <w:szCs w:val="28"/>
        </w:rPr>
        <w:t xml:space="preserve"> друга,</w:t>
      </w:r>
    </w:p>
    <w:p w:rsidR="00607CFD" w:rsidRPr="008A55EB" w:rsidRDefault="00607CFD" w:rsidP="008A55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5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Уцепившись друг за друга,</w:t>
      </w:r>
    </w:p>
    <w:p w:rsidR="00607CFD" w:rsidRPr="008A55EB" w:rsidRDefault="00607CFD" w:rsidP="008A55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5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Вверх и вниз несутся в спешке,</w:t>
      </w:r>
    </w:p>
    <w:p w:rsidR="00607CFD" w:rsidRDefault="00607CFD" w:rsidP="008A55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A55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Хлеб грызут, грызут орешки.  </w:t>
      </w:r>
    </w:p>
    <w:p w:rsidR="004A0F34" w:rsidRPr="004A0F34" w:rsidRDefault="004A0F34" w:rsidP="008A55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D35ADB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07CFD" w:rsidRPr="00A84AD9" w:rsidRDefault="00607CFD" w:rsidP="00607CF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lastRenderedPageBreak/>
        <w:t>Правильно, это зубы.  А вы всё знаете о своих зубах? Например, как их беречь? Здоровые зубы очень важны для организма человека. Они покрыты эмалью. Она очень твёрдая, но если  не беречь зубы, то даже этот материал не выдержит. В зубах появляются дырки - кариес. А это очень больно. А ещё гнилые зубы вредят другим органам: желудку, почкам, сердцу.</w:t>
      </w:r>
    </w:p>
    <w:p w:rsidR="008A55EB" w:rsidRDefault="008A55EB" w:rsidP="008A55E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CFD" w:rsidRPr="00A84AD9" w:rsidRDefault="008A55EB" w:rsidP="008A55E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07CFD" w:rsidRPr="00A84AD9">
        <w:rPr>
          <w:rFonts w:ascii="Times New Roman" w:hAnsi="Times New Roman" w:cs="Times New Roman"/>
          <w:sz w:val="28"/>
          <w:szCs w:val="28"/>
        </w:rPr>
        <w:t xml:space="preserve"> А чтобы с вами этого не случилось, берегите зубы смолоду: </w:t>
      </w:r>
      <w:r w:rsidR="00607CFD" w:rsidRPr="008A55EB">
        <w:rPr>
          <w:rFonts w:ascii="Times New Roman" w:hAnsi="Times New Roman" w:cs="Times New Roman"/>
          <w:b/>
          <w:sz w:val="28"/>
          <w:szCs w:val="28"/>
          <w:u w:val="single"/>
        </w:rPr>
        <w:t>(Слайд 5)</w:t>
      </w:r>
    </w:p>
    <w:p w:rsidR="00607CFD" w:rsidRPr="00A84AD9" w:rsidRDefault="00607CFD" w:rsidP="00607CFD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>Нельзя ковыряться в зубах иголкой и вилкой.</w:t>
      </w:r>
    </w:p>
    <w:p w:rsidR="00607CFD" w:rsidRPr="00A84AD9" w:rsidRDefault="00607CFD" w:rsidP="00607CFD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>Нельзя  грызть орехи и  открывать бутылки зубами.</w:t>
      </w:r>
    </w:p>
    <w:p w:rsidR="00607CFD" w:rsidRPr="00A84AD9" w:rsidRDefault="00607CFD" w:rsidP="00607CFD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>Нельзя есть одновременно горячую и холодную пищу.</w:t>
      </w:r>
    </w:p>
    <w:p w:rsidR="00607CFD" w:rsidRDefault="00607CFD" w:rsidP="00607CFD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>После любой еды важно прополоскать рот водой. А иногда даже почистить зубы. Особенно это нужно делать после сладкого. Ведь именно в такой среде микробы чувствуют себя  лучше всего.</w:t>
      </w:r>
    </w:p>
    <w:p w:rsidR="008A55EB" w:rsidRPr="00A84AD9" w:rsidRDefault="008A55EB" w:rsidP="008A55EB">
      <w:pPr>
        <w:suppressAutoHyphens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7CFD" w:rsidRPr="008A55EB" w:rsidRDefault="00607CFD" w:rsidP="00607CF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55EB">
        <w:rPr>
          <w:rFonts w:ascii="Times New Roman" w:hAnsi="Times New Roman" w:cs="Times New Roman"/>
          <w:b/>
          <w:sz w:val="28"/>
          <w:szCs w:val="28"/>
        </w:rPr>
        <w:t>Как поел, почисти зубки,</w:t>
      </w:r>
    </w:p>
    <w:p w:rsidR="00607CFD" w:rsidRPr="008A55EB" w:rsidRDefault="00607CFD" w:rsidP="00607C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A55EB">
        <w:rPr>
          <w:rFonts w:ascii="Times New Roman" w:hAnsi="Times New Roman" w:cs="Times New Roman"/>
          <w:b/>
          <w:sz w:val="28"/>
          <w:szCs w:val="28"/>
        </w:rPr>
        <w:t>Делай так два раза в сутки.</w:t>
      </w:r>
    </w:p>
    <w:p w:rsidR="00607CFD" w:rsidRPr="00175F7A" w:rsidRDefault="00607CFD" w:rsidP="00607C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>Посмотрите, как это надо делать правильно</w:t>
      </w:r>
      <w:r w:rsidRPr="00175F7A">
        <w:rPr>
          <w:rFonts w:ascii="Times New Roman" w:hAnsi="Times New Roman" w:cs="Times New Roman"/>
          <w:b/>
          <w:sz w:val="28"/>
          <w:szCs w:val="28"/>
        </w:rPr>
        <w:t>.</w:t>
      </w:r>
      <w:r w:rsidR="00515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5F7A">
        <w:rPr>
          <w:rFonts w:ascii="Times New Roman" w:hAnsi="Times New Roman" w:cs="Times New Roman"/>
          <w:b/>
          <w:sz w:val="28"/>
          <w:szCs w:val="28"/>
        </w:rPr>
        <w:t>(Показ  рисунка.)</w:t>
      </w:r>
    </w:p>
    <w:p w:rsidR="00607CFD" w:rsidRPr="00A84AD9" w:rsidRDefault="00607CFD" w:rsidP="00607CFD">
      <w:pPr>
        <w:rPr>
          <w:rFonts w:ascii="Times New Roman" w:eastAsia="Segoe UI" w:hAnsi="Times New Roman" w:cs="Times New Roman"/>
          <w:color w:val="000000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 xml:space="preserve">-    Помни: </w:t>
      </w:r>
      <w:r w:rsidRPr="00175F7A">
        <w:rPr>
          <w:rFonts w:ascii="Times New Roman" w:hAnsi="Times New Roman" w:cs="Times New Roman"/>
          <w:b/>
          <w:sz w:val="28"/>
          <w:szCs w:val="28"/>
          <w:u w:val="single"/>
        </w:rPr>
        <w:t>(Слайд 6)</w:t>
      </w:r>
      <w:r w:rsidRPr="00A84AD9">
        <w:rPr>
          <w:rFonts w:ascii="Times New Roman" w:eastAsia="Segoe UI" w:hAnsi="Times New Roman" w:cs="Times New Roman"/>
          <w:color w:val="000000"/>
          <w:sz w:val="28"/>
          <w:szCs w:val="28"/>
        </w:rPr>
        <w:t xml:space="preserve"> </w:t>
      </w:r>
    </w:p>
    <w:p w:rsidR="00607CFD" w:rsidRPr="00A84AD9" w:rsidRDefault="00607CFD" w:rsidP="00607CFD">
      <w:pPr>
        <w:pStyle w:val="a5"/>
        <w:numPr>
          <w:ilvl w:val="2"/>
          <w:numId w:val="9"/>
        </w:numPr>
        <w:tabs>
          <w:tab w:val="clear" w:pos="1440"/>
          <w:tab w:val="clear" w:pos="2880"/>
          <w:tab w:val="clear" w:pos="4320"/>
          <w:tab w:val="clear" w:pos="5760"/>
          <w:tab w:val="clear" w:pos="7200"/>
          <w:tab w:val="clear" w:pos="8640"/>
          <w:tab w:val="clear" w:pos="10080"/>
          <w:tab w:val="clear" w:pos="11520"/>
          <w:tab w:val="clear" w:pos="12960"/>
          <w:tab w:val="clear" w:pos="14400"/>
          <w:tab w:val="clear" w:pos="1584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line="240" w:lineRule="auto"/>
        <w:rPr>
          <w:rFonts w:ascii="Times New Roman" w:eastAsia="Segoe UI" w:hAnsi="Times New Roman"/>
          <w:color w:val="000000"/>
          <w:sz w:val="28"/>
          <w:szCs w:val="28"/>
        </w:rPr>
      </w:pPr>
      <w:r w:rsidRPr="00A84AD9">
        <w:rPr>
          <w:rFonts w:ascii="Times New Roman" w:eastAsia="Segoe UI" w:hAnsi="Times New Roman"/>
          <w:color w:val="000000"/>
          <w:sz w:val="28"/>
          <w:szCs w:val="28"/>
        </w:rPr>
        <w:t>перед чисткой и после вымой щётку;</w:t>
      </w:r>
    </w:p>
    <w:p w:rsidR="00607CFD" w:rsidRPr="00A84AD9" w:rsidRDefault="00607CFD" w:rsidP="00607CFD">
      <w:pPr>
        <w:pStyle w:val="a5"/>
        <w:numPr>
          <w:ilvl w:val="2"/>
          <w:numId w:val="9"/>
        </w:numPr>
        <w:tabs>
          <w:tab w:val="clear" w:pos="1440"/>
          <w:tab w:val="clear" w:pos="2880"/>
          <w:tab w:val="clear" w:pos="4320"/>
          <w:tab w:val="clear" w:pos="5760"/>
          <w:tab w:val="clear" w:pos="7200"/>
          <w:tab w:val="clear" w:pos="8640"/>
          <w:tab w:val="clear" w:pos="10080"/>
          <w:tab w:val="clear" w:pos="11520"/>
          <w:tab w:val="clear" w:pos="12960"/>
          <w:tab w:val="clear" w:pos="14400"/>
          <w:tab w:val="clear" w:pos="1584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line="240" w:lineRule="auto"/>
        <w:rPr>
          <w:rFonts w:ascii="Times New Roman" w:eastAsia="Segoe UI" w:hAnsi="Times New Roman"/>
          <w:color w:val="000000"/>
          <w:sz w:val="28"/>
          <w:szCs w:val="28"/>
        </w:rPr>
      </w:pPr>
      <w:r w:rsidRPr="00A84AD9">
        <w:rPr>
          <w:rFonts w:ascii="Times New Roman" w:eastAsia="Segoe UI" w:hAnsi="Times New Roman"/>
          <w:color w:val="000000"/>
          <w:sz w:val="28"/>
          <w:szCs w:val="28"/>
        </w:rPr>
        <w:t>не давай свою  щётку другим людям;</w:t>
      </w:r>
    </w:p>
    <w:p w:rsidR="00607CFD" w:rsidRPr="00A84AD9" w:rsidRDefault="00607CFD" w:rsidP="00607CFD">
      <w:pPr>
        <w:pStyle w:val="a5"/>
        <w:numPr>
          <w:ilvl w:val="2"/>
          <w:numId w:val="9"/>
        </w:numPr>
        <w:tabs>
          <w:tab w:val="clear" w:pos="1440"/>
          <w:tab w:val="clear" w:pos="2880"/>
          <w:tab w:val="clear" w:pos="4320"/>
          <w:tab w:val="clear" w:pos="5760"/>
          <w:tab w:val="clear" w:pos="7200"/>
          <w:tab w:val="clear" w:pos="8640"/>
          <w:tab w:val="clear" w:pos="10080"/>
          <w:tab w:val="clear" w:pos="11520"/>
          <w:tab w:val="clear" w:pos="12960"/>
          <w:tab w:val="clear" w:pos="14400"/>
          <w:tab w:val="clear" w:pos="1584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line="240" w:lineRule="auto"/>
        <w:rPr>
          <w:rFonts w:ascii="Times New Roman" w:eastAsia="Segoe UI" w:hAnsi="Times New Roman"/>
          <w:color w:val="000000"/>
          <w:sz w:val="28"/>
          <w:szCs w:val="28"/>
        </w:rPr>
      </w:pPr>
      <w:r w:rsidRPr="00A84AD9">
        <w:rPr>
          <w:rFonts w:ascii="Times New Roman" w:eastAsia="Segoe UI" w:hAnsi="Times New Roman"/>
          <w:color w:val="000000"/>
          <w:sz w:val="28"/>
          <w:szCs w:val="28"/>
        </w:rPr>
        <w:t>чисти зубы только детскими пастой и  щёткой;</w:t>
      </w:r>
    </w:p>
    <w:p w:rsidR="00607CFD" w:rsidRPr="00A84AD9" w:rsidRDefault="00607CFD" w:rsidP="00607CFD">
      <w:pPr>
        <w:pStyle w:val="a5"/>
        <w:numPr>
          <w:ilvl w:val="2"/>
          <w:numId w:val="9"/>
        </w:numPr>
        <w:tabs>
          <w:tab w:val="clear" w:pos="1440"/>
          <w:tab w:val="clear" w:pos="2880"/>
          <w:tab w:val="clear" w:pos="4320"/>
          <w:tab w:val="clear" w:pos="5760"/>
          <w:tab w:val="clear" w:pos="7200"/>
          <w:tab w:val="clear" w:pos="8640"/>
          <w:tab w:val="clear" w:pos="10080"/>
          <w:tab w:val="clear" w:pos="11520"/>
          <w:tab w:val="clear" w:pos="12960"/>
          <w:tab w:val="clear" w:pos="14400"/>
          <w:tab w:val="clear" w:pos="1584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line="240" w:lineRule="auto"/>
        <w:rPr>
          <w:rFonts w:ascii="Times New Roman" w:eastAsia="Segoe UI" w:hAnsi="Times New Roman"/>
          <w:color w:val="000000"/>
          <w:sz w:val="28"/>
          <w:szCs w:val="28"/>
        </w:rPr>
      </w:pPr>
      <w:r w:rsidRPr="00A84AD9">
        <w:rPr>
          <w:rFonts w:ascii="Times New Roman" w:eastAsia="Segoe UI" w:hAnsi="Times New Roman"/>
          <w:color w:val="000000"/>
          <w:sz w:val="28"/>
          <w:szCs w:val="28"/>
        </w:rPr>
        <w:t xml:space="preserve"> меняй щётку через каждые 2 месяца;</w:t>
      </w:r>
    </w:p>
    <w:p w:rsidR="00607CFD" w:rsidRPr="00A84AD9" w:rsidRDefault="00607CFD" w:rsidP="00607CFD">
      <w:pPr>
        <w:rPr>
          <w:rFonts w:ascii="Times New Roman" w:hAnsi="Times New Roman" w:cs="Times New Roman"/>
          <w:sz w:val="28"/>
          <w:szCs w:val="28"/>
        </w:rPr>
      </w:pPr>
    </w:p>
    <w:p w:rsidR="00607CFD" w:rsidRPr="00175F7A" w:rsidRDefault="00607CFD" w:rsidP="00607CF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5F7A">
        <w:rPr>
          <w:rFonts w:ascii="Times New Roman" w:hAnsi="Times New Roman" w:cs="Times New Roman"/>
          <w:b/>
          <w:sz w:val="28"/>
          <w:szCs w:val="28"/>
        </w:rPr>
        <w:t>Предпочти конфетам фрукты</w:t>
      </w:r>
    </w:p>
    <w:p w:rsidR="00607CFD" w:rsidRPr="00175F7A" w:rsidRDefault="00175F7A" w:rsidP="00607C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 </w:t>
      </w:r>
      <w:r w:rsidR="00607CFD" w:rsidRPr="00175F7A">
        <w:rPr>
          <w:rFonts w:ascii="Times New Roman" w:hAnsi="Times New Roman" w:cs="Times New Roman"/>
          <w:b/>
          <w:sz w:val="28"/>
          <w:szCs w:val="28"/>
        </w:rPr>
        <w:t xml:space="preserve"> молочные продукты.                                                                                                                                                                                         </w:t>
      </w:r>
    </w:p>
    <w:p w:rsidR="00607CFD" w:rsidRPr="00175F7A" w:rsidRDefault="00607CFD" w:rsidP="00607CF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5F7A">
        <w:rPr>
          <w:rFonts w:ascii="Times New Roman" w:hAnsi="Times New Roman" w:cs="Times New Roman"/>
          <w:b/>
          <w:sz w:val="28"/>
          <w:szCs w:val="28"/>
        </w:rPr>
        <w:t xml:space="preserve">К стоматологу идём </w:t>
      </w:r>
    </w:p>
    <w:p w:rsidR="00607CFD" w:rsidRPr="00175F7A" w:rsidRDefault="00607CFD" w:rsidP="00607C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75F7A">
        <w:rPr>
          <w:rFonts w:ascii="Times New Roman" w:hAnsi="Times New Roman" w:cs="Times New Roman"/>
          <w:b/>
          <w:sz w:val="28"/>
          <w:szCs w:val="28"/>
        </w:rPr>
        <w:t>В год 2 раза на приём.</w:t>
      </w:r>
    </w:p>
    <w:p w:rsidR="00607CFD" w:rsidRPr="00A84AD9" w:rsidRDefault="00607CFD" w:rsidP="00607CF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 xml:space="preserve">Уж лучше потерпеть небольшую боль при лечении зуба, чем совсем его потерять. Ведь новый </w:t>
      </w:r>
      <w:r w:rsidR="00C56EA5">
        <w:rPr>
          <w:rFonts w:ascii="Times New Roman" w:hAnsi="Times New Roman" w:cs="Times New Roman"/>
          <w:sz w:val="28"/>
          <w:szCs w:val="28"/>
        </w:rPr>
        <w:t xml:space="preserve">зуб </w:t>
      </w:r>
      <w:r w:rsidRPr="00A84AD9">
        <w:rPr>
          <w:rFonts w:ascii="Times New Roman" w:hAnsi="Times New Roman" w:cs="Times New Roman"/>
          <w:sz w:val="28"/>
          <w:szCs w:val="28"/>
        </w:rPr>
        <w:t>на этом месте уже не вырастет.</w:t>
      </w:r>
    </w:p>
    <w:p w:rsidR="00607CFD" w:rsidRPr="00A84AD9" w:rsidRDefault="00607CFD" w:rsidP="00607CFD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AD9">
        <w:rPr>
          <w:rFonts w:ascii="Times New Roman" w:hAnsi="Times New Roman" w:cs="Times New Roman"/>
          <w:sz w:val="28"/>
          <w:szCs w:val="28"/>
        </w:rPr>
        <w:t>Если вы будете соблюдать все эти правила,</w:t>
      </w:r>
    </w:p>
    <w:p w:rsidR="00607CFD" w:rsidRPr="00175F7A" w:rsidRDefault="00175F7A" w:rsidP="00175F7A">
      <w:pPr>
        <w:rPr>
          <w:rFonts w:ascii="Times New Roman" w:hAnsi="Times New Roman" w:cs="Times New Roman"/>
          <w:b/>
          <w:sz w:val="28"/>
          <w:szCs w:val="28"/>
        </w:rPr>
      </w:pPr>
      <w:r w:rsidRPr="00175F7A">
        <w:rPr>
          <w:rFonts w:ascii="Times New Roman" w:hAnsi="Times New Roman" w:cs="Times New Roman"/>
          <w:b/>
          <w:sz w:val="28"/>
          <w:szCs w:val="28"/>
        </w:rPr>
        <w:t xml:space="preserve"> И тогда улыбки свет</w:t>
      </w:r>
      <w:proofErr w:type="gramStart"/>
      <w:r w:rsidRPr="00175F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07CFD" w:rsidRPr="00175F7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607CFD" w:rsidRPr="00175F7A">
        <w:rPr>
          <w:rFonts w:ascii="Times New Roman" w:hAnsi="Times New Roman" w:cs="Times New Roman"/>
          <w:b/>
          <w:sz w:val="28"/>
          <w:szCs w:val="28"/>
        </w:rPr>
        <w:t>охранишь на много лет</w:t>
      </w:r>
    </w:p>
    <w:p w:rsidR="00607CFD" w:rsidRPr="00175F7A" w:rsidRDefault="00175F7A" w:rsidP="00175F7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175F7A">
        <w:rPr>
          <w:rFonts w:ascii="Times New Roman" w:hAnsi="Times New Roman" w:cs="Times New Roman"/>
          <w:sz w:val="28"/>
          <w:szCs w:val="28"/>
        </w:rPr>
        <w:t xml:space="preserve">В чистоте надо содержать не только зубы, но и всё тело. Потому что в пыли и грязи много микробов. </w:t>
      </w:r>
      <w:r w:rsidR="00607CFD" w:rsidRPr="00175F7A">
        <w:rPr>
          <w:rFonts w:ascii="Times New Roman" w:hAnsi="Times New Roman" w:cs="Times New Roman"/>
          <w:b/>
          <w:sz w:val="28"/>
          <w:szCs w:val="28"/>
          <w:u w:val="single"/>
        </w:rPr>
        <w:t>(Слайд 7)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07CFD" w:rsidRPr="00175F7A">
        <w:rPr>
          <w:rFonts w:ascii="Times New Roman" w:hAnsi="Times New Roman" w:cs="Times New Roman"/>
          <w:sz w:val="28"/>
          <w:szCs w:val="28"/>
        </w:rPr>
        <w:t xml:space="preserve"> А микробы — причина многих болезней</w:t>
      </w:r>
      <w:r w:rsidR="00032C84"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175F7A">
        <w:rPr>
          <w:rFonts w:ascii="Times New Roman" w:hAnsi="Times New Roman" w:cs="Times New Roman"/>
          <w:sz w:val="28"/>
          <w:szCs w:val="28"/>
        </w:rPr>
        <w:t xml:space="preserve">- очень маленькие и живучие. Особенно часто бывают грязными руки. </w:t>
      </w:r>
      <w:r w:rsidR="00607CFD" w:rsidRPr="00175F7A">
        <w:rPr>
          <w:rFonts w:ascii="Times New Roman" w:hAnsi="Times New Roman" w:cs="Times New Roman"/>
          <w:b/>
          <w:sz w:val="28"/>
          <w:szCs w:val="28"/>
          <w:u w:val="single"/>
        </w:rPr>
        <w:t>(Слайд 8)</w:t>
      </w:r>
      <w:r w:rsidR="00607CFD" w:rsidRPr="00175F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175F7A">
        <w:rPr>
          <w:rFonts w:ascii="Times New Roman" w:hAnsi="Times New Roman" w:cs="Times New Roman"/>
          <w:sz w:val="28"/>
          <w:szCs w:val="28"/>
        </w:rPr>
        <w:t>Ведь мы трогаем разные предметы. Потом микробы попадают в рот и вызывают заболевания дёсен, кишечника или желудка.</w:t>
      </w:r>
      <w:r w:rsidR="00D5436E">
        <w:rPr>
          <w:rFonts w:ascii="Times New Roman" w:hAnsi="Times New Roman" w:cs="Times New Roman"/>
          <w:sz w:val="28"/>
          <w:szCs w:val="28"/>
        </w:rPr>
        <w:t xml:space="preserve"> Давайте прочитаем сочинения о </w:t>
      </w:r>
      <w:proofErr w:type="gramStart"/>
      <w:r w:rsidR="00D5436E">
        <w:rPr>
          <w:rFonts w:ascii="Times New Roman" w:hAnsi="Times New Roman" w:cs="Times New Roman"/>
          <w:sz w:val="28"/>
          <w:szCs w:val="28"/>
        </w:rPr>
        <w:t>Злючке</w:t>
      </w:r>
      <w:proofErr w:type="gramEnd"/>
      <w:r w:rsidR="00F56A19">
        <w:rPr>
          <w:rFonts w:ascii="Times New Roman" w:hAnsi="Times New Roman" w:cs="Times New Roman"/>
          <w:sz w:val="28"/>
          <w:szCs w:val="28"/>
        </w:rPr>
        <w:t xml:space="preserve"> </w:t>
      </w:r>
      <w:r w:rsidR="00D5436E">
        <w:rPr>
          <w:rFonts w:ascii="Times New Roman" w:hAnsi="Times New Roman" w:cs="Times New Roman"/>
          <w:sz w:val="28"/>
          <w:szCs w:val="28"/>
        </w:rPr>
        <w:t>-</w:t>
      </w:r>
      <w:r w:rsidR="00F56A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436E">
        <w:rPr>
          <w:rFonts w:ascii="Times New Roman" w:hAnsi="Times New Roman" w:cs="Times New Roman"/>
          <w:sz w:val="28"/>
          <w:szCs w:val="28"/>
        </w:rPr>
        <w:t>Грязючке</w:t>
      </w:r>
      <w:proofErr w:type="spellEnd"/>
      <w:r w:rsidR="00D5436E">
        <w:rPr>
          <w:rFonts w:ascii="Times New Roman" w:hAnsi="Times New Roman" w:cs="Times New Roman"/>
          <w:sz w:val="28"/>
          <w:szCs w:val="28"/>
        </w:rPr>
        <w:t>, которые вы писали дома.</w:t>
      </w:r>
    </w:p>
    <w:p w:rsidR="00032C84" w:rsidRDefault="00032C84" w:rsidP="00032C8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CFD" w:rsidRPr="00175F7A" w:rsidRDefault="00032C84" w:rsidP="00032C84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175F7A">
        <w:rPr>
          <w:rFonts w:ascii="Times New Roman" w:hAnsi="Times New Roman" w:cs="Times New Roman"/>
          <w:sz w:val="28"/>
          <w:szCs w:val="28"/>
        </w:rPr>
        <w:t xml:space="preserve">Чтобы с нами этого не случилось, будем соблюдать правила гигиены. </w:t>
      </w:r>
      <w:r w:rsidR="00607CFD" w:rsidRPr="00175F7A">
        <w:rPr>
          <w:rFonts w:ascii="Times New Roman" w:hAnsi="Times New Roman" w:cs="Times New Roman"/>
          <w:b/>
          <w:sz w:val="28"/>
          <w:szCs w:val="28"/>
          <w:u w:val="single"/>
        </w:rPr>
        <w:t>(Слайд 9)</w:t>
      </w:r>
    </w:p>
    <w:p w:rsidR="004A0F34" w:rsidRDefault="00607CFD" w:rsidP="004A0F34">
      <w:pPr>
        <w:ind w:left="360"/>
        <w:rPr>
          <w:rFonts w:ascii="Times New Roman" w:eastAsia="MS Gothic" w:hAnsi="Times New Roman" w:cs="Times New Roman"/>
          <w:color w:val="000000"/>
          <w:sz w:val="28"/>
          <w:szCs w:val="28"/>
        </w:rPr>
      </w:pPr>
      <w:r w:rsidRPr="00175F7A">
        <w:rPr>
          <w:rFonts w:ascii="Times New Roman" w:eastAsia="MS Gothic" w:hAnsi="Times New Roman" w:cs="Times New Roman"/>
          <w:b/>
          <w:color w:val="000000"/>
          <w:sz w:val="28"/>
          <w:szCs w:val="28"/>
          <w:u w:val="single"/>
        </w:rPr>
        <w:t>1-й совет</w:t>
      </w:r>
      <w:r w:rsidRPr="00175F7A">
        <w:rPr>
          <w:rFonts w:ascii="Times New Roman" w:eastAsia="MS Gothic" w:hAnsi="Times New Roman" w:cs="Times New Roman"/>
          <w:color w:val="000000"/>
          <w:sz w:val="28"/>
          <w:szCs w:val="28"/>
        </w:rPr>
        <w:t xml:space="preserve">. Умывайтесь по утрам и после сна. </w:t>
      </w:r>
    </w:p>
    <w:p w:rsidR="004A0F34" w:rsidRPr="004A0F34" w:rsidRDefault="004A0F34" w:rsidP="004A0F34">
      <w:pPr>
        <w:ind w:left="360"/>
        <w:rPr>
          <w:rFonts w:ascii="Times New Roman" w:eastAsia="MS Gothic" w:hAnsi="Times New Roman" w:cs="Times New Roman"/>
          <w:color w:val="000000"/>
          <w:sz w:val="28"/>
          <w:szCs w:val="28"/>
        </w:rPr>
      </w:pPr>
      <w:r>
        <w:rPr>
          <w:rFonts w:ascii="Times New Roman" w:eastAsia="MS Gothic" w:hAnsi="Times New Roman" w:cs="Times New Roman"/>
          <w:color w:val="000000"/>
          <w:sz w:val="28"/>
          <w:szCs w:val="28"/>
        </w:rPr>
        <w:t xml:space="preserve">                                   </w:t>
      </w:r>
      <w:r w:rsidR="00D35ADB">
        <w:rPr>
          <w:rFonts w:ascii="Times New Roman" w:eastAsia="MS Gothic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MS Gothic" w:hAnsi="Times New Roman" w:cs="Times New Roman"/>
          <w:color w:val="000000"/>
          <w:sz w:val="28"/>
          <w:szCs w:val="28"/>
        </w:rPr>
        <w:t>4</w:t>
      </w:r>
    </w:p>
    <w:p w:rsidR="004A0F34" w:rsidRPr="00175F7A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175F7A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175F7A">
        <w:rPr>
          <w:rFonts w:ascii="Times New Roman" w:hAnsi="Times New Roman" w:cs="Times New Roman"/>
          <w:b/>
          <w:sz w:val="28"/>
          <w:szCs w:val="28"/>
          <w:u w:val="single"/>
        </w:rPr>
        <w:t>2-й совет.</w:t>
      </w:r>
      <w:r w:rsidRPr="00175F7A">
        <w:rPr>
          <w:rFonts w:ascii="Times New Roman" w:hAnsi="Times New Roman" w:cs="Times New Roman"/>
          <w:sz w:val="28"/>
          <w:szCs w:val="28"/>
        </w:rPr>
        <w:t xml:space="preserve"> Мойте руки и ноги перед сном каждый день.</w:t>
      </w:r>
    </w:p>
    <w:p w:rsidR="00607CFD" w:rsidRPr="00175F7A" w:rsidRDefault="00175F7A" w:rsidP="00607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7CFD" w:rsidRPr="00175F7A">
        <w:rPr>
          <w:rFonts w:ascii="Times New Roman" w:hAnsi="Times New Roman" w:cs="Times New Roman"/>
          <w:b/>
          <w:sz w:val="28"/>
          <w:szCs w:val="28"/>
          <w:u w:val="single"/>
        </w:rPr>
        <w:t>3-й совет.</w:t>
      </w:r>
      <w:r w:rsidR="00607CFD" w:rsidRPr="00175F7A">
        <w:rPr>
          <w:rFonts w:ascii="Times New Roman" w:hAnsi="Times New Roman" w:cs="Times New Roman"/>
          <w:sz w:val="28"/>
          <w:szCs w:val="28"/>
        </w:rPr>
        <w:t xml:space="preserve"> Не реже одного раза в неделю принимайте ванну.</w:t>
      </w:r>
    </w:p>
    <w:p w:rsidR="00607CFD" w:rsidRPr="00175F7A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175F7A">
        <w:rPr>
          <w:rFonts w:ascii="Times New Roman" w:hAnsi="Times New Roman" w:cs="Times New Roman"/>
          <w:sz w:val="28"/>
          <w:szCs w:val="28"/>
        </w:rPr>
        <w:t xml:space="preserve"> </w:t>
      </w:r>
      <w:r w:rsidR="00175F7A">
        <w:rPr>
          <w:rFonts w:ascii="Times New Roman" w:hAnsi="Times New Roman" w:cs="Times New Roman"/>
          <w:sz w:val="28"/>
          <w:szCs w:val="28"/>
        </w:rPr>
        <w:t xml:space="preserve">     </w:t>
      </w:r>
      <w:r w:rsidRPr="00175F7A">
        <w:rPr>
          <w:rFonts w:ascii="Times New Roman" w:hAnsi="Times New Roman" w:cs="Times New Roman"/>
          <w:b/>
          <w:sz w:val="28"/>
          <w:szCs w:val="28"/>
          <w:u w:val="single"/>
        </w:rPr>
        <w:t>4-й совет.</w:t>
      </w:r>
      <w:r w:rsidRPr="00175F7A">
        <w:rPr>
          <w:rFonts w:ascii="Times New Roman" w:hAnsi="Times New Roman" w:cs="Times New Roman"/>
          <w:sz w:val="28"/>
          <w:szCs w:val="28"/>
        </w:rPr>
        <w:t xml:space="preserve"> Следите, чтобы в комнате было чисто.</w:t>
      </w:r>
    </w:p>
    <w:p w:rsidR="00607CFD" w:rsidRPr="00175F7A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175F7A">
        <w:rPr>
          <w:rFonts w:ascii="Times New Roman" w:hAnsi="Times New Roman" w:cs="Times New Roman"/>
          <w:sz w:val="28"/>
          <w:szCs w:val="28"/>
        </w:rPr>
        <w:t xml:space="preserve"> - </w:t>
      </w:r>
      <w:r w:rsidRPr="00175F7A">
        <w:rPr>
          <w:rFonts w:ascii="Times New Roman" w:hAnsi="Times New Roman" w:cs="Times New Roman"/>
          <w:b/>
          <w:sz w:val="28"/>
          <w:szCs w:val="28"/>
          <w:u w:val="single"/>
        </w:rPr>
        <w:t>(Слайд 10)</w:t>
      </w:r>
      <w:r w:rsidRPr="00175F7A">
        <w:rPr>
          <w:rFonts w:ascii="Times New Roman" w:hAnsi="Times New Roman" w:cs="Times New Roman"/>
          <w:sz w:val="28"/>
          <w:szCs w:val="28"/>
        </w:rPr>
        <w:t xml:space="preserve"> Обязательно мойте руки каждый раз  после игр, прогулки, общения с животными, посещения туалета. И делать это надо тщательно, не спеша. От простой воды и мыла у микробов тают силы!</w:t>
      </w:r>
    </w:p>
    <w:p w:rsidR="00607CFD" w:rsidRDefault="00777562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51.6pt;margin-top:.05pt;width:1.1pt;height:13.6pt;z-index:251660288;mso-wrap-distance-left:0;mso-wrap-distance-right:0;mso-position-horizontal-relative:page" stroked="f">
            <v:fill opacity="0" color2="black"/>
            <v:textbox inset="0,0,0,0">
              <w:txbxContent>
                <w:p w:rsidR="00607CFD" w:rsidRDefault="00607CFD" w:rsidP="00607CFD">
                  <w:pPr>
                    <w:pStyle w:val="a3"/>
                  </w:pPr>
                </w:p>
              </w:txbxContent>
            </v:textbox>
            <w10:wrap type="square" side="largest" anchorx="page"/>
          </v:shape>
        </w:pict>
      </w:r>
      <w:r w:rsidR="00607CFD" w:rsidRPr="00175F7A">
        <w:rPr>
          <w:rFonts w:ascii="Times New Roman" w:hAnsi="Times New Roman" w:cs="Times New Roman"/>
          <w:b/>
          <w:sz w:val="28"/>
          <w:szCs w:val="28"/>
          <w:u w:val="single"/>
        </w:rPr>
        <w:t>(Слайд 11)</w:t>
      </w:r>
    </w:p>
    <w:p w:rsidR="009C699A" w:rsidRPr="00175F7A" w:rsidRDefault="009C699A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676"/>
        <w:gridCol w:w="4682"/>
      </w:tblGrid>
      <w:tr w:rsidR="00607CFD" w:rsidRPr="00175F7A" w:rsidTr="00D8547C">
        <w:tc>
          <w:tcPr>
            <w:tcW w:w="46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607CFD" w:rsidRPr="00175F7A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Советов много дали мы –                                                                                                                        Несложно вам их соблюсти.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Вам, мальчишки и девчушки,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Приготовили стишки.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Если наш  совет хороший,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Вы похлопайте в ладоши.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На неправильный совет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Говорите: нет, нет, нет.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07CFD" w:rsidRPr="00175F7A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нужно есть 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 xml:space="preserve">Для зубов </w:t>
            </w:r>
            <w:proofErr w:type="gramStart"/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175F7A">
              <w:rPr>
                <w:rFonts w:ascii="Times New Roman" w:hAnsi="Times New Roman" w:cs="Times New Roman"/>
                <w:sz w:val="28"/>
                <w:szCs w:val="28"/>
              </w:rPr>
              <w:t xml:space="preserve"> ваших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Фрукты, овощи, омлет,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Творог, простоквашу.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Если мой совет хороший,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Вы похлопайте в ладоши</w:t>
            </w:r>
          </w:p>
        </w:tc>
      </w:tr>
      <w:tr w:rsidR="00607CFD" w:rsidRPr="00175F7A" w:rsidTr="00D8547C">
        <w:tc>
          <w:tcPr>
            <w:tcW w:w="4676" w:type="dxa"/>
            <w:tcBorders>
              <w:left w:val="single" w:sz="1" w:space="0" w:color="000000"/>
              <w:bottom w:val="single" w:sz="1" w:space="0" w:color="000000"/>
            </w:tcBorders>
          </w:tcPr>
          <w:p w:rsidR="00607CFD" w:rsidRPr="00175F7A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Постарайтесь не лениться: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Каждый раз перед едой,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Прежде чем за стол садиться,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Руки вымойте водой.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Если мой совет хороший,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Вы похлопайте в ладоши.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07CFD" w:rsidRPr="00175F7A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Говорила маме Люда: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Я не буду чистить зубы.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 xml:space="preserve">И теперь у </w:t>
            </w:r>
            <w:proofErr w:type="spellStart"/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Людочки</w:t>
            </w:r>
            <w:proofErr w:type="spellEnd"/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Дырка в каждом зубике.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Каков будет ваш ответ?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Молодчина Люда? Нет!</w:t>
            </w:r>
          </w:p>
        </w:tc>
      </w:tr>
      <w:tr w:rsidR="00607CFD" w:rsidRPr="00175F7A" w:rsidTr="00D8547C">
        <w:tc>
          <w:tcPr>
            <w:tcW w:w="4676" w:type="dxa"/>
            <w:tcBorders>
              <w:left w:val="single" w:sz="1" w:space="0" w:color="000000"/>
              <w:bottom w:val="single" w:sz="1" w:space="0" w:color="000000"/>
            </w:tcBorders>
          </w:tcPr>
          <w:p w:rsidR="00607CFD" w:rsidRPr="00175F7A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 xml:space="preserve"> Блеск зубам чтобы предать,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Нужно крем сапожный взять.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Выдавить полтюбика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И почистить зубики.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Это правильный совет?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( нет, нет, нет, нет!)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07CFD" w:rsidRPr="00175F7A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 xml:space="preserve"> Ох, неловкая Людмила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На пол щётку уронила.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С полу щётку поднимает,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Чистить зубы продолжает.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Кто даст правильный совет?</w:t>
            </w:r>
          </w:p>
          <w:p w:rsidR="00607CFD" w:rsidRPr="00175F7A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F7A">
              <w:rPr>
                <w:rFonts w:ascii="Times New Roman" w:hAnsi="Times New Roman" w:cs="Times New Roman"/>
                <w:sz w:val="28"/>
                <w:szCs w:val="28"/>
              </w:rPr>
              <w:t>Молодчина Люда? Нет!</w:t>
            </w:r>
          </w:p>
        </w:tc>
      </w:tr>
      <w:tr w:rsidR="00607CFD" w:rsidRPr="00AD0ECE" w:rsidTr="00032C84">
        <w:trPr>
          <w:trHeight w:val="2234"/>
        </w:trPr>
        <w:tc>
          <w:tcPr>
            <w:tcW w:w="4676" w:type="dxa"/>
            <w:tcBorders>
              <w:left w:val="single" w:sz="1" w:space="0" w:color="000000"/>
              <w:bottom w:val="single" w:sz="1" w:space="0" w:color="000000"/>
            </w:tcBorders>
          </w:tcPr>
          <w:p w:rsidR="00607CFD" w:rsidRPr="00AD0ECE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Навсегда запомните,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Милые друзья,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Не почистив зубы,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Спать идти нельзя.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Если мой совет хороший,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Вы похлопайте в ладоши.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07CFD" w:rsidRPr="00AD0ECE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 xml:space="preserve">Зубы вы почистили 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И идёте спать.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Захватите булочку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Сладкую в кровать.</w:t>
            </w:r>
            <w:proofErr w:type="gramEnd"/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Это правильный совет?</w:t>
            </w:r>
          </w:p>
          <w:p w:rsidR="00032C84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(Нет, нет, нет, нет!)</w:t>
            </w:r>
          </w:p>
        </w:tc>
      </w:tr>
      <w:tr w:rsidR="00607CFD" w:rsidRPr="00AD0ECE" w:rsidTr="00032C84">
        <w:trPr>
          <w:trHeight w:val="1664"/>
        </w:trPr>
        <w:tc>
          <w:tcPr>
            <w:tcW w:w="4676" w:type="dxa"/>
            <w:tcBorders>
              <w:left w:val="single" w:sz="1" w:space="0" w:color="000000"/>
              <w:bottom w:val="single" w:sz="1" w:space="0" w:color="000000"/>
            </w:tcBorders>
          </w:tcPr>
          <w:p w:rsidR="00607CFD" w:rsidRPr="00AD0ECE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Нельзя грызть предмет железный.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Если мой совет хороший,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Вы похлопайте в ладоши.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07CFD" w:rsidRPr="00AD0ECE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Чтобы зубы укреплять,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Полезно гвозди пожевать.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Это правильный совет?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( нет, нет, нет, нет!)</w:t>
            </w:r>
          </w:p>
        </w:tc>
      </w:tr>
      <w:tr w:rsidR="00607CFD" w:rsidRPr="00AD0ECE" w:rsidTr="00D8547C">
        <w:tc>
          <w:tcPr>
            <w:tcW w:w="4676" w:type="dxa"/>
            <w:tcBorders>
              <w:left w:val="single" w:sz="1" w:space="0" w:color="000000"/>
              <w:bottom w:val="single" w:sz="1" w:space="0" w:color="000000"/>
            </w:tcBorders>
          </w:tcPr>
          <w:p w:rsidR="00C56EA5" w:rsidRDefault="00C56EA5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CFD" w:rsidRPr="00AD0ECE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Не грызите лист капустный,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Он совсем, совсем не вкусный.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Лучше ешьте шоколад,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Вафли, сахар, мармелад.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 xml:space="preserve"> Это правильный совет?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 xml:space="preserve"> (Нет, нет, нет, нет!)</w:t>
            </w:r>
          </w:p>
        </w:tc>
        <w:tc>
          <w:tcPr>
            <w:tcW w:w="4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56EA5" w:rsidRDefault="00C56EA5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7CFD" w:rsidRPr="00AD0ECE" w:rsidRDefault="00607CFD" w:rsidP="00AD0ECE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Мы открыли вам секреты,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Как здоровье сохранить.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Выполняйте все советы,</w:t>
            </w:r>
          </w:p>
          <w:p w:rsidR="00607CFD" w:rsidRPr="00AD0ECE" w:rsidRDefault="00607CFD" w:rsidP="00AD0EC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0ECE">
              <w:rPr>
                <w:rFonts w:ascii="Times New Roman" w:hAnsi="Times New Roman" w:cs="Times New Roman"/>
                <w:sz w:val="28"/>
                <w:szCs w:val="28"/>
              </w:rPr>
              <w:t>И легко вам будет жить!</w:t>
            </w:r>
          </w:p>
        </w:tc>
      </w:tr>
    </w:tbl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ECE" w:rsidRDefault="00032C84" w:rsidP="00607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AD0ECE">
        <w:rPr>
          <w:rFonts w:ascii="Times New Roman" w:hAnsi="Times New Roman" w:cs="Times New Roman"/>
          <w:sz w:val="28"/>
          <w:szCs w:val="28"/>
        </w:rPr>
        <w:t>ереходим ко втором</w:t>
      </w:r>
      <w:r w:rsidR="0051577F">
        <w:rPr>
          <w:rFonts w:ascii="Times New Roman" w:hAnsi="Times New Roman" w:cs="Times New Roman"/>
          <w:sz w:val="28"/>
          <w:szCs w:val="28"/>
        </w:rPr>
        <w:t>у лепестку цветка здоровья</w:t>
      </w:r>
      <w:proofErr w:type="gramStart"/>
      <w:r w:rsidR="0051577F">
        <w:rPr>
          <w:rFonts w:ascii="Times New Roman" w:hAnsi="Times New Roman" w:cs="Times New Roman"/>
          <w:sz w:val="28"/>
          <w:szCs w:val="28"/>
        </w:rPr>
        <w:t xml:space="preserve"> </w:t>
      </w:r>
      <w:r w:rsidR="00AD0EC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7CFD" w:rsidRPr="00AD0ECE" w:rsidRDefault="00607CFD" w:rsidP="00607CFD">
      <w:pPr>
        <w:rPr>
          <w:rFonts w:ascii="Times New Roman" w:eastAsia="Tahoma" w:hAnsi="Times New Roman" w:cs="Times New Roman"/>
          <w:b/>
          <w:bCs/>
          <w:color w:val="000000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 </w:t>
      </w:r>
      <w:r w:rsidRPr="00AD0ECE">
        <w:rPr>
          <w:rFonts w:ascii="Times New Roman" w:hAnsi="Times New Roman" w:cs="Times New Roman"/>
          <w:b/>
          <w:sz w:val="28"/>
          <w:szCs w:val="28"/>
          <w:u w:val="single"/>
        </w:rPr>
        <w:t>(Слайд 12)</w:t>
      </w:r>
      <w:r w:rsidRPr="00AD0ECE">
        <w:rPr>
          <w:rFonts w:ascii="Times New Roman" w:hAnsi="Times New Roman" w:cs="Times New Roman"/>
          <w:sz w:val="28"/>
          <w:szCs w:val="28"/>
        </w:rPr>
        <w:t xml:space="preserve"> «</w:t>
      </w:r>
      <w:r w:rsidRPr="00AD0ECE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Красивая </w:t>
      </w:r>
      <w:r w:rsidRPr="00AD0ECE">
        <w:rPr>
          <w:rFonts w:ascii="Times New Roman" w:eastAsia="Tahoma" w:hAnsi="Times New Roman" w:cs="Times New Roman"/>
          <w:b/>
          <w:bCs/>
          <w:color w:val="000000"/>
          <w:sz w:val="28"/>
          <w:szCs w:val="28"/>
        </w:rPr>
        <w:t>осанка - основа здоровья»</w:t>
      </w:r>
    </w:p>
    <w:p w:rsid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 Что же  такое осанка? Осанка — это способность </w:t>
      </w:r>
      <w:proofErr w:type="gramStart"/>
      <w:r w:rsidRPr="00AD0ECE">
        <w:rPr>
          <w:rFonts w:ascii="Times New Roman" w:hAnsi="Times New Roman" w:cs="Times New Roman"/>
          <w:sz w:val="28"/>
          <w:szCs w:val="28"/>
        </w:rPr>
        <w:t>держать спину прямо,  не сутулясь</w:t>
      </w:r>
      <w:proofErr w:type="gramEnd"/>
      <w:r w:rsidRPr="00AD0ECE">
        <w:rPr>
          <w:rFonts w:ascii="Times New Roman" w:hAnsi="Times New Roman" w:cs="Times New Roman"/>
          <w:sz w:val="28"/>
          <w:szCs w:val="28"/>
        </w:rPr>
        <w:t xml:space="preserve">. Казалось бы, причём тут здоровье? Конечно, это не очень красиво, когда ребята </w:t>
      </w:r>
      <w:proofErr w:type="gramStart"/>
      <w:r w:rsidRPr="00AD0ECE">
        <w:rPr>
          <w:rFonts w:ascii="Times New Roman" w:hAnsi="Times New Roman" w:cs="Times New Roman"/>
          <w:sz w:val="28"/>
          <w:szCs w:val="28"/>
        </w:rPr>
        <w:t>ходят</w:t>
      </w:r>
      <w:proofErr w:type="gramEnd"/>
      <w:r w:rsidRPr="00AD0ECE">
        <w:rPr>
          <w:rFonts w:ascii="Times New Roman" w:hAnsi="Times New Roman" w:cs="Times New Roman"/>
          <w:sz w:val="28"/>
          <w:szCs w:val="28"/>
        </w:rPr>
        <w:t xml:space="preserve"> сгорбившись, как молодые старички и старухи, но это же не смертельно. Оказывается всё не так просто. 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b/>
          <w:sz w:val="28"/>
          <w:szCs w:val="28"/>
          <w:u w:val="single"/>
        </w:rPr>
        <w:t>(Слайд 13)</w:t>
      </w:r>
      <w:r w:rsidRPr="00AD0ECE">
        <w:rPr>
          <w:rFonts w:ascii="Times New Roman" w:hAnsi="Times New Roman" w:cs="Times New Roman"/>
          <w:sz w:val="28"/>
          <w:szCs w:val="28"/>
        </w:rPr>
        <w:t xml:space="preserve"> </w:t>
      </w:r>
      <w:r w:rsidR="00032C84">
        <w:rPr>
          <w:rFonts w:ascii="Times New Roman" w:hAnsi="Times New Roman" w:cs="Times New Roman"/>
          <w:sz w:val="28"/>
          <w:szCs w:val="28"/>
        </w:rPr>
        <w:t xml:space="preserve"> </w:t>
      </w:r>
      <w:r w:rsidRPr="00AD0ECE">
        <w:rPr>
          <w:rFonts w:ascii="Times New Roman" w:hAnsi="Times New Roman" w:cs="Times New Roman"/>
          <w:sz w:val="28"/>
          <w:szCs w:val="28"/>
        </w:rPr>
        <w:t>Красивая осанка – это не только привлекательная внешность, но и здоровье человека. Ведь при неправильной осанке, когда плечи опущены, а спина «кривая», лёгкие и сердце испытывают давление. Им сложно выполнять свою работу. Здоровье человека зависит от позвоночника, а позвоночник зависит от осанки. Неправильная осанка мешает работе внутренних органов.</w:t>
      </w:r>
    </w:p>
    <w:p w:rsidR="00032C84" w:rsidRDefault="00032C84" w:rsidP="00032C8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CFD" w:rsidRPr="00AD0ECE" w:rsidRDefault="00032C84" w:rsidP="00032C84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AD0ECE">
        <w:rPr>
          <w:rFonts w:ascii="Times New Roman" w:hAnsi="Times New Roman" w:cs="Times New Roman"/>
          <w:sz w:val="28"/>
          <w:szCs w:val="28"/>
        </w:rPr>
        <w:t>Если сидеть за партой сильно нагнувшись, позвоночник постепенно искривляется. Человек становится сутулым. А как правильно сидеть за партой, мы можем увидеть по этому плакату. Сидеть надо прямо, слегка нагнув голову, ноги на полу или на подставке</w:t>
      </w:r>
      <w:r w:rsidR="00607CFD" w:rsidRPr="00AD0ECE">
        <w:rPr>
          <w:rFonts w:ascii="Times New Roman" w:hAnsi="Times New Roman" w:cs="Times New Roman"/>
          <w:b/>
          <w:sz w:val="28"/>
          <w:szCs w:val="28"/>
          <w:u w:val="single"/>
        </w:rPr>
        <w:t>. (Слайд 14)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AD0ECE">
        <w:rPr>
          <w:rFonts w:ascii="Times New Roman" w:hAnsi="Times New Roman" w:cs="Times New Roman"/>
          <w:sz w:val="28"/>
          <w:szCs w:val="28"/>
        </w:rPr>
        <w:t>А если приходится сидеть долго, необходимо через каждые15-20 мин поменять позу, потянуться, двигать ногами и руками.</w:t>
      </w:r>
    </w:p>
    <w:p w:rsidR="00AD0ECE" w:rsidRDefault="00AD0ECE" w:rsidP="00AD0EC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CFD" w:rsidRPr="00AD0ECE" w:rsidRDefault="00AD0ECE" w:rsidP="00AD0EC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К нарушению осанки так же приводит и плоскостопие. А человек с плоской стопой не может быстро бегать, выполнять спортивные упражнения. </w:t>
      </w:r>
    </w:p>
    <w:p w:rsidR="00651C89" w:rsidRPr="00651C89" w:rsidRDefault="00607CFD" w:rsidP="00651C89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Плоскостопие обычно бывает при слабых мышцах и связках стопы. Значит       просто необходимо укреплять стопу. </w:t>
      </w:r>
      <w:r w:rsidR="00651C89" w:rsidRPr="00651C89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="00651C89">
        <w:rPr>
          <w:rFonts w:ascii="Times New Roman" w:hAnsi="Times New Roman" w:cs="Times New Roman"/>
          <w:b/>
          <w:sz w:val="28"/>
          <w:szCs w:val="28"/>
          <w:u w:val="single"/>
        </w:rPr>
        <w:t xml:space="preserve"> 15</w:t>
      </w:r>
      <w:r w:rsidR="00651C89" w:rsidRPr="00651C8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07CFD" w:rsidRPr="00AD0ECE" w:rsidRDefault="00607CFD" w:rsidP="00607CFD">
      <w:pPr>
        <w:ind w:left="360" w:firstLine="30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Для этого есть специальные упражнения: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Катание валика.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Упругие стельки в обуви.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Ходьба босиком по песку или специальному массажному коврику.</w:t>
      </w:r>
    </w:p>
    <w:p w:rsidR="00607CFD" w:rsidRPr="00AD0ECE" w:rsidRDefault="00607CFD" w:rsidP="009C699A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Поднимание пальцами ног  шариков.</w:t>
      </w:r>
    </w:p>
    <w:p w:rsidR="009C699A" w:rsidRDefault="00607CFD" w:rsidP="009C69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А ещё надо выполнять следующие правила </w:t>
      </w:r>
      <w:r w:rsidRPr="00651C89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="00651C89">
        <w:rPr>
          <w:rFonts w:ascii="Times New Roman" w:hAnsi="Times New Roman" w:cs="Times New Roman"/>
          <w:b/>
          <w:sz w:val="28"/>
          <w:szCs w:val="28"/>
          <w:u w:val="single"/>
        </w:rPr>
        <w:t xml:space="preserve"> 16</w:t>
      </w:r>
      <w:r w:rsidRPr="00651C8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9C699A" w:rsidRPr="009C699A" w:rsidRDefault="009C699A" w:rsidP="009C69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35AD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144E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C699A" w:rsidRPr="009C699A" w:rsidRDefault="009C699A" w:rsidP="009C69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                                                                  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Нельзя спать на слишком мягкой постели и с высокой подушкой.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Не поднимать тяжёлых грузов и не носить груз всегда в одной руке. 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Стоять и сидеть как можно прямее.</w:t>
      </w:r>
    </w:p>
    <w:p w:rsidR="00607CFD" w:rsidRPr="00AD0ECE" w:rsidRDefault="00607CFD" w:rsidP="00607CFD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Не ходить на высоких каблуках.</w:t>
      </w: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</w:p>
    <w:p w:rsidR="00651C89" w:rsidRDefault="00607CFD" w:rsidP="00651C89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Укреплять мышцы спины, развивать гибкость позвоночника можно с помощью специальных гимнастических упражнений. </w:t>
      </w:r>
      <w:r w:rsidRPr="00651C89">
        <w:rPr>
          <w:rFonts w:ascii="Times New Roman" w:hAnsi="Times New Roman" w:cs="Times New Roman"/>
          <w:b/>
          <w:sz w:val="28"/>
          <w:szCs w:val="28"/>
          <w:u w:val="single"/>
        </w:rPr>
        <w:t xml:space="preserve">(Слайды 17) </w:t>
      </w:r>
      <w:r w:rsidRPr="00AD0ECE">
        <w:rPr>
          <w:rFonts w:ascii="Times New Roman" w:hAnsi="Times New Roman" w:cs="Times New Roman"/>
          <w:sz w:val="28"/>
          <w:szCs w:val="28"/>
        </w:rPr>
        <w:t>Например, такие несложные упражнени</w:t>
      </w:r>
      <w:r w:rsidR="00651C89">
        <w:rPr>
          <w:rFonts w:ascii="Times New Roman" w:hAnsi="Times New Roman" w:cs="Times New Roman"/>
          <w:sz w:val="28"/>
          <w:szCs w:val="28"/>
        </w:rPr>
        <w:t>я.</w:t>
      </w:r>
    </w:p>
    <w:p w:rsidR="0051577F" w:rsidRDefault="00651C89" w:rsidP="000527C6">
      <w:pPr>
        <w:spacing w:before="240"/>
        <w:rPr>
          <w:rFonts w:ascii="Times New Roman" w:eastAsia="Arial" w:hAnsi="Times New Roman" w:cs="Times New Roman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лепесток   </w:t>
      </w:r>
      <w:r w:rsidRPr="000527C6">
        <w:rPr>
          <w:rFonts w:ascii="Times New Roman" w:hAnsi="Times New Roman" w:cs="Times New Roman"/>
          <w:b/>
          <w:sz w:val="28"/>
          <w:szCs w:val="28"/>
        </w:rPr>
        <w:t>«Солнце, воздух и вода – наши лучшие друзья».</w:t>
      </w:r>
      <w:r w:rsidR="000527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527C6" w:rsidRPr="000527C6">
        <w:rPr>
          <w:rFonts w:ascii="Times New Roman" w:hAnsi="Times New Roman" w:cs="Times New Roman"/>
          <w:b/>
          <w:sz w:val="28"/>
          <w:szCs w:val="28"/>
          <w:u w:val="single"/>
        </w:rPr>
        <w:t>(Слайд18)</w:t>
      </w:r>
      <w:r w:rsidR="000527C6">
        <w:rPr>
          <w:rFonts w:ascii="Times New Roman" w:eastAsia="Arial" w:hAnsi="Times New Roman" w:cs="Times New Roman"/>
          <w:color w:val="FFFFFF"/>
          <w:sz w:val="28"/>
          <w:szCs w:val="28"/>
        </w:rPr>
        <w:t xml:space="preserve"> (</w:t>
      </w:r>
      <w:proofErr w:type="gramEnd"/>
    </w:p>
    <w:p w:rsidR="00607CFD" w:rsidRPr="00AD0ECE" w:rsidRDefault="000527C6" w:rsidP="000527C6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color w:val="FFFFFF"/>
          <w:sz w:val="28"/>
          <w:szCs w:val="28"/>
        </w:rPr>
        <w:t>Сл</w:t>
      </w:r>
      <w:r w:rsidR="00607CFD" w:rsidRPr="00AD0ECE">
        <w:rPr>
          <w:rFonts w:ascii="Times New Roman" w:eastAsia="Arial" w:hAnsi="Times New Roman" w:cs="Times New Roman"/>
          <w:color w:val="FFFFFF"/>
          <w:sz w:val="28"/>
          <w:szCs w:val="28"/>
        </w:rPr>
        <w:t xml:space="preserve"> </w:t>
      </w:r>
      <w:r w:rsidR="00607CFD" w:rsidRPr="000527C6">
        <w:rPr>
          <w:rFonts w:ascii="Times New Roman" w:hAnsi="Times New Roman" w:cs="Times New Roman"/>
          <w:b/>
          <w:spacing w:val="-6"/>
          <w:sz w:val="28"/>
          <w:szCs w:val="28"/>
        </w:rPr>
        <w:t xml:space="preserve">Закаливание </w:t>
      </w:r>
      <w:r w:rsidR="00607CFD" w:rsidRPr="00AD0ECE">
        <w:rPr>
          <w:rFonts w:ascii="Times New Roman" w:hAnsi="Times New Roman" w:cs="Times New Roman"/>
          <w:spacing w:val="-6"/>
          <w:sz w:val="28"/>
          <w:szCs w:val="28"/>
        </w:rPr>
        <w:t>- это замечательная процедура, которая делает че</w:t>
      </w:r>
      <w:r w:rsidR="00607CFD" w:rsidRPr="00AD0ECE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="00607CFD" w:rsidRPr="00AD0ECE">
        <w:rPr>
          <w:rFonts w:ascii="Times New Roman" w:hAnsi="Times New Roman" w:cs="Times New Roman"/>
          <w:spacing w:val="-5"/>
          <w:sz w:val="28"/>
          <w:szCs w:val="28"/>
        </w:rPr>
        <w:t>ловека устойчивее к болезням. Тот, кто закаляется, болеет значитель</w:t>
      </w:r>
      <w:r w:rsidR="00607CFD" w:rsidRPr="00AD0ECE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но реже. А как нужно закаляться? </w:t>
      </w:r>
      <w:r w:rsidR="00607CFD" w:rsidRPr="00AD0ECE">
        <w:rPr>
          <w:rFonts w:ascii="Times New Roman" w:eastAsia="Garamond" w:hAnsi="Times New Roman" w:cs="Times New Roman"/>
          <w:sz w:val="28"/>
          <w:szCs w:val="28"/>
        </w:rPr>
        <w:t xml:space="preserve">Основных 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средств закаливания четыре: вода, воздух, солнечные лучи и физические упражнения. Закаливание воздухом может проводиться круглый год. </w:t>
      </w:r>
    </w:p>
    <w:p w:rsidR="00607CFD" w:rsidRPr="000527C6" w:rsidRDefault="00607CFD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0ECE">
        <w:rPr>
          <w:rFonts w:ascii="Times New Roman" w:eastAsia="Garamond" w:hAnsi="Times New Roman" w:cs="Times New Roman"/>
          <w:sz w:val="28"/>
          <w:szCs w:val="28"/>
        </w:rPr>
        <w:t xml:space="preserve">Самое мощное </w:t>
      </w:r>
      <w:r w:rsidRPr="00AD0ECE">
        <w:rPr>
          <w:rFonts w:ascii="Times New Roman" w:hAnsi="Times New Roman" w:cs="Times New Roman"/>
          <w:sz w:val="28"/>
          <w:szCs w:val="28"/>
        </w:rPr>
        <w:t xml:space="preserve">средство закаливания — вода. </w:t>
      </w:r>
      <w:r w:rsidRPr="000527C6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="000527C6">
        <w:rPr>
          <w:rFonts w:ascii="Times New Roman" w:hAnsi="Times New Roman" w:cs="Times New Roman"/>
          <w:b/>
          <w:sz w:val="28"/>
          <w:szCs w:val="28"/>
          <w:u w:val="single"/>
        </w:rPr>
        <w:t xml:space="preserve"> 19</w:t>
      </w:r>
      <w:r w:rsidRPr="000527C6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- Среди водных процедур, предназначенных для закаливания организма, выделяют обтирание, обливание и купание</w:t>
      </w:r>
      <w:proofErr w:type="gramStart"/>
      <w:r w:rsidRPr="000527C6">
        <w:rPr>
          <w:rFonts w:ascii="Times New Roman" w:hAnsi="Times New Roman" w:cs="Times New Roman"/>
          <w:b/>
          <w:sz w:val="28"/>
          <w:szCs w:val="28"/>
          <w:u w:val="single"/>
        </w:rPr>
        <w:t>.(</w:t>
      </w:r>
      <w:proofErr w:type="gramEnd"/>
      <w:r w:rsidRPr="000527C6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0527C6" w:rsidRPr="000527C6">
        <w:rPr>
          <w:rFonts w:ascii="Times New Roman" w:hAnsi="Times New Roman" w:cs="Times New Roman"/>
          <w:b/>
          <w:sz w:val="28"/>
          <w:szCs w:val="28"/>
          <w:u w:val="single"/>
        </w:rPr>
        <w:t xml:space="preserve"> 20</w:t>
      </w:r>
      <w:r w:rsidRPr="000527C6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0527C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D0ECE">
        <w:rPr>
          <w:rFonts w:ascii="Times New Roman" w:hAnsi="Times New Roman" w:cs="Times New Roman"/>
          <w:sz w:val="28"/>
          <w:szCs w:val="28"/>
        </w:rPr>
        <w:t xml:space="preserve"> Обливания начинают </w:t>
      </w:r>
      <w:r w:rsidRPr="00AD0ECE">
        <w:rPr>
          <w:rFonts w:ascii="Times New Roman" w:hAnsi="Times New Roman" w:cs="Times New Roman"/>
          <w:spacing w:val="-6"/>
          <w:sz w:val="28"/>
          <w:szCs w:val="28"/>
        </w:rPr>
        <w:t xml:space="preserve"> сначала чуть теплой, а затем холод</w:t>
      </w:r>
      <w:r w:rsidRPr="00AD0ECE">
        <w:rPr>
          <w:rFonts w:ascii="Times New Roman" w:hAnsi="Times New Roman" w:cs="Times New Roman"/>
          <w:spacing w:val="-6"/>
          <w:sz w:val="28"/>
          <w:szCs w:val="28"/>
        </w:rPr>
        <w:softHyphen/>
        <w:t>ной водой.  Здесь нужна осторожность: нельзя сразу начать с хо</w:t>
      </w:r>
      <w:r w:rsidRPr="00AD0ECE">
        <w:rPr>
          <w:rFonts w:ascii="Times New Roman" w:hAnsi="Times New Roman" w:cs="Times New Roman"/>
          <w:spacing w:val="-6"/>
          <w:sz w:val="28"/>
          <w:szCs w:val="28"/>
        </w:rPr>
        <w:softHyphen/>
        <w:t xml:space="preserve">лодной воды - можно заболеть. Необходимо постепенно снижать ее </w:t>
      </w:r>
      <w:r w:rsidRPr="00AD0ECE">
        <w:rPr>
          <w:rFonts w:ascii="Times New Roman" w:hAnsi="Times New Roman" w:cs="Times New Roman"/>
          <w:spacing w:val="-4"/>
          <w:sz w:val="28"/>
          <w:szCs w:val="28"/>
        </w:rPr>
        <w:t>температуру</w:t>
      </w:r>
      <w:r w:rsidRPr="00AD0E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51577F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Обтирание </w:t>
      </w:r>
      <w:r w:rsidRPr="00AD0ECE">
        <w:rPr>
          <w:rFonts w:ascii="Times New Roman" w:hAnsi="Times New Roman" w:cs="Times New Roman"/>
          <w:sz w:val="28"/>
          <w:szCs w:val="28"/>
        </w:rPr>
        <w:t xml:space="preserve">– наиболее простая закаливающая процедура, которая </w:t>
      </w:r>
      <w:r w:rsidR="000527C6">
        <w:rPr>
          <w:rFonts w:ascii="Times New Roman" w:hAnsi="Times New Roman" w:cs="Times New Roman"/>
          <w:sz w:val="28"/>
          <w:szCs w:val="28"/>
        </w:rPr>
        <w:t>может проводиться каждый день.</w:t>
      </w:r>
      <w:r w:rsidRPr="00AD0ECE">
        <w:rPr>
          <w:rFonts w:ascii="Times New Roman" w:hAnsi="Times New Roman" w:cs="Times New Roman"/>
          <w:sz w:val="28"/>
          <w:szCs w:val="28"/>
        </w:rPr>
        <w:t xml:space="preserve"> После выполнения утренней гимнастики, нужно смочить прохладной водой полотенце и обтереть им тело. Начинать следует с ног, затем обтираются руки, грудь и спина. Основное условие – все движения выполняются по направлению к сердцу.</w:t>
      </w:r>
    </w:p>
    <w:p w:rsidR="000527C6" w:rsidRDefault="00607CFD" w:rsidP="000527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- Ещё одним весьма простым способом закаливания является хождение босиком.</w:t>
      </w:r>
    </w:p>
    <w:p w:rsidR="00607CFD" w:rsidRDefault="00607CFD" w:rsidP="000527C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527C6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="000527C6" w:rsidRPr="000527C6">
        <w:rPr>
          <w:rFonts w:ascii="Times New Roman" w:hAnsi="Times New Roman" w:cs="Times New Roman"/>
          <w:b/>
          <w:sz w:val="28"/>
          <w:szCs w:val="28"/>
          <w:u w:val="single"/>
        </w:rPr>
        <w:t xml:space="preserve"> 21</w:t>
      </w:r>
      <w:r w:rsidRPr="000527C6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0527C6" w:rsidRPr="000527C6" w:rsidRDefault="000527C6" w:rsidP="000527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Солнечный свет необходим всему живому, он дарит здоровье и красоту, делает коже более чистой и гладкой. Солнечный свет полезен для глаз и помогает человеку сохранить зрение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Говорил я им зимой: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Закалялись бы со мной,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Утром бег и душ бодрящий,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Как для взрослых, </w:t>
      </w:r>
      <w:proofErr w:type="gramStart"/>
      <w:r w:rsidRPr="00544190">
        <w:rPr>
          <w:rFonts w:ascii="Times New Roman" w:hAnsi="Times New Roman" w:cs="Times New Roman"/>
          <w:b/>
          <w:sz w:val="28"/>
          <w:szCs w:val="28"/>
        </w:rPr>
        <w:t>настоящий</w:t>
      </w:r>
      <w:proofErr w:type="gramEnd"/>
      <w:r w:rsidRPr="00544190">
        <w:rPr>
          <w:rFonts w:ascii="Times New Roman" w:hAnsi="Times New Roman" w:cs="Times New Roman"/>
          <w:b/>
          <w:sz w:val="28"/>
          <w:szCs w:val="28"/>
        </w:rPr>
        <w:t>!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На ночь окна открывать,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Свежим воздухом дышать.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Ноги мыть водой холодной</w:t>
      </w:r>
    </w:p>
    <w:p w:rsidR="009C699A" w:rsidRDefault="00607CFD" w:rsidP="008D0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И тогда микроб голодный</w:t>
      </w:r>
    </w:p>
    <w:p w:rsidR="009C699A" w:rsidRPr="009C699A" w:rsidRDefault="009C699A" w:rsidP="008D00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7</w:t>
      </w:r>
    </w:p>
    <w:p w:rsidR="009C699A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lastRenderedPageBreak/>
        <w:t>Вас вовек не одолеет.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Не послушались – болеют.</w:t>
      </w:r>
    </w:p>
    <w:p w:rsidR="00607CFD" w:rsidRPr="00AD0ECE" w:rsidRDefault="00607CFD" w:rsidP="008D00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  <w:u w:val="single"/>
        </w:rPr>
        <w:t>1 больной</w:t>
      </w:r>
      <w:r w:rsidRPr="00544190">
        <w:rPr>
          <w:rFonts w:ascii="Times New Roman" w:hAnsi="Times New Roman" w:cs="Times New Roman"/>
          <w:b/>
          <w:sz w:val="28"/>
          <w:szCs w:val="28"/>
        </w:rPr>
        <w:t>: Поздно поняли мы, братцы,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                    Как полезно закаляться.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  <w:u w:val="single"/>
        </w:rPr>
        <w:t>2 больной</w:t>
      </w:r>
      <w:r w:rsidRPr="00544190">
        <w:rPr>
          <w:rFonts w:ascii="Times New Roman" w:hAnsi="Times New Roman" w:cs="Times New Roman"/>
          <w:b/>
          <w:sz w:val="28"/>
          <w:szCs w:val="28"/>
        </w:rPr>
        <w:t>: Кончим кашлять и чихать.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00EE" w:rsidRPr="00544190">
        <w:rPr>
          <w:rFonts w:ascii="Times New Roman" w:hAnsi="Times New Roman" w:cs="Times New Roman"/>
          <w:b/>
          <w:sz w:val="28"/>
          <w:szCs w:val="28"/>
        </w:rPr>
        <w:t xml:space="preserve">                  Станем душ </w:t>
      </w:r>
      <w:r w:rsidRPr="00544190">
        <w:rPr>
          <w:rFonts w:ascii="Times New Roman" w:hAnsi="Times New Roman" w:cs="Times New Roman"/>
          <w:b/>
          <w:sz w:val="28"/>
          <w:szCs w:val="28"/>
        </w:rPr>
        <w:t xml:space="preserve"> мы принимать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                    Из водицы ледяной! 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4190">
        <w:rPr>
          <w:rFonts w:ascii="Times New Roman" w:hAnsi="Times New Roman" w:cs="Times New Roman"/>
          <w:b/>
          <w:sz w:val="28"/>
          <w:szCs w:val="28"/>
          <w:u w:val="single"/>
        </w:rPr>
        <w:t>Крепыш:</w:t>
      </w:r>
      <w:r w:rsidRPr="00544190">
        <w:rPr>
          <w:rFonts w:ascii="Times New Roman" w:hAnsi="Times New Roman" w:cs="Times New Roman"/>
          <w:b/>
          <w:sz w:val="28"/>
          <w:szCs w:val="28"/>
        </w:rPr>
        <w:t xml:space="preserve"> Погодите! ОЙ-ой-ой!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                  Крепким стать нельзя мгновенно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                   Закаляйтесь постепенно!</w:t>
      </w:r>
    </w:p>
    <w:p w:rsidR="00607CFD" w:rsidRPr="00AD0ECE" w:rsidRDefault="00607CFD" w:rsidP="008D00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Ещё полезно вам всем знать,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Что летом нужно загорать.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 xml:space="preserve"> Солнце лучами кожу ласкает,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Кожа от солнца у вас загорает,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И под влиянием солнца лучей</w:t>
      </w:r>
    </w:p>
    <w:p w:rsidR="00607CFD" w:rsidRPr="00544190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44190">
        <w:rPr>
          <w:rFonts w:ascii="Times New Roman" w:hAnsi="Times New Roman" w:cs="Times New Roman"/>
          <w:b/>
          <w:sz w:val="28"/>
          <w:szCs w:val="28"/>
        </w:rPr>
        <w:t>Д- витамин образуется в ней.</w:t>
      </w: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Если хочешь быть здоров </w:t>
      </w:r>
      <w:proofErr w:type="gramStart"/>
      <w:r w:rsidRPr="00AD0ECE">
        <w:rPr>
          <w:rFonts w:ascii="Times New Roman" w:hAnsi="Times New Roman" w:cs="Times New Roman"/>
          <w:sz w:val="28"/>
          <w:szCs w:val="28"/>
        </w:rPr>
        <w:t>-з</w:t>
      </w:r>
      <w:proofErr w:type="gramEnd"/>
      <w:r w:rsidRPr="00AD0ECE">
        <w:rPr>
          <w:rFonts w:ascii="Times New Roman" w:hAnsi="Times New Roman" w:cs="Times New Roman"/>
          <w:sz w:val="28"/>
          <w:szCs w:val="28"/>
        </w:rPr>
        <w:t>акаляйся</w:t>
      </w:r>
      <w:r w:rsidRPr="00544190">
        <w:rPr>
          <w:rFonts w:ascii="Times New Roman" w:hAnsi="Times New Roman" w:cs="Times New Roman"/>
          <w:b/>
          <w:sz w:val="28"/>
          <w:szCs w:val="28"/>
          <w:u w:val="single"/>
        </w:rPr>
        <w:t>! (</w:t>
      </w:r>
      <w:r w:rsidR="00544190">
        <w:rPr>
          <w:rFonts w:ascii="Times New Roman" w:hAnsi="Times New Roman" w:cs="Times New Roman"/>
          <w:b/>
          <w:sz w:val="28"/>
          <w:szCs w:val="28"/>
          <w:u w:val="single"/>
        </w:rPr>
        <w:t>Слайд 22</w:t>
      </w:r>
      <w:r w:rsidRPr="0054419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07CFD" w:rsidRPr="00AD0ECE" w:rsidRDefault="00F56A19" w:rsidP="00607CFD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horndale" w:hAnsi="Times New Roman" w:cs="Times New Roman"/>
          <w:sz w:val="28"/>
          <w:szCs w:val="28"/>
        </w:rPr>
        <w:t>Не на</w:t>
      </w:r>
      <w:r w:rsidR="00607CFD" w:rsidRPr="00AD0ECE">
        <w:rPr>
          <w:rFonts w:ascii="Times New Roman" w:eastAsia="Thorndale" w:hAnsi="Times New Roman" w:cs="Times New Roman"/>
          <w:sz w:val="28"/>
          <w:szCs w:val="28"/>
        </w:rPr>
        <w:t xml:space="preserve">девай лишний </w:t>
      </w:r>
      <w:r w:rsidR="00607CFD" w:rsidRPr="00AD0ECE">
        <w:rPr>
          <w:rFonts w:ascii="Times New Roman" w:hAnsi="Times New Roman" w:cs="Times New Roman"/>
          <w:sz w:val="28"/>
          <w:szCs w:val="28"/>
        </w:rPr>
        <w:t>свитер</w:t>
      </w:r>
    </w:p>
    <w:p w:rsidR="00607CFD" w:rsidRPr="00AD0ECE" w:rsidRDefault="00607CFD" w:rsidP="00607CFD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Купайся в реке</w:t>
      </w:r>
    </w:p>
    <w:p w:rsidR="00607CFD" w:rsidRPr="00AD0ECE" w:rsidRDefault="00607CFD" w:rsidP="00607CFD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D0ECE">
        <w:rPr>
          <w:rFonts w:ascii="Times New Roman" w:eastAsia="Thorndale" w:hAnsi="Times New Roman" w:cs="Times New Roman"/>
          <w:sz w:val="28"/>
          <w:szCs w:val="28"/>
        </w:rPr>
        <w:t>Мой</w:t>
      </w:r>
      <w:proofErr w:type="gramEnd"/>
      <w:r w:rsidRPr="00AD0ECE">
        <w:rPr>
          <w:rFonts w:ascii="Times New Roman" w:eastAsia="Thorndale" w:hAnsi="Times New Roman" w:cs="Times New Roman"/>
          <w:sz w:val="28"/>
          <w:szCs w:val="28"/>
        </w:rPr>
        <w:t xml:space="preserve"> руки и ноги </w:t>
      </w:r>
      <w:r w:rsidRPr="00AD0ECE">
        <w:rPr>
          <w:rFonts w:ascii="Times New Roman" w:hAnsi="Times New Roman" w:cs="Times New Roman"/>
          <w:sz w:val="28"/>
          <w:szCs w:val="28"/>
        </w:rPr>
        <w:t>холодной водой</w:t>
      </w:r>
    </w:p>
    <w:p w:rsidR="00607CFD" w:rsidRPr="00AD0ECE" w:rsidRDefault="00607CFD" w:rsidP="00607CFD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Ходи босиком</w:t>
      </w:r>
    </w:p>
    <w:p w:rsidR="00607CFD" w:rsidRPr="00AD0ECE" w:rsidRDefault="00607CFD" w:rsidP="00607CFD">
      <w:pPr>
        <w:numPr>
          <w:ilvl w:val="0"/>
          <w:numId w:val="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eastAsia="Thorndale" w:hAnsi="Times New Roman" w:cs="Times New Roman"/>
          <w:sz w:val="28"/>
          <w:szCs w:val="28"/>
        </w:rPr>
        <w:t xml:space="preserve">Принимай </w:t>
      </w:r>
      <w:r w:rsidRPr="00AD0ECE">
        <w:rPr>
          <w:rFonts w:ascii="Times New Roman" w:hAnsi="Times New Roman" w:cs="Times New Roman"/>
          <w:sz w:val="28"/>
          <w:szCs w:val="28"/>
        </w:rPr>
        <w:t>контрастный душ</w:t>
      </w:r>
    </w:p>
    <w:p w:rsidR="00544190" w:rsidRDefault="00544190" w:rsidP="00607CFD">
      <w:pPr>
        <w:rPr>
          <w:rFonts w:ascii="Times New Roman" w:hAnsi="Times New Roman" w:cs="Times New Roman"/>
          <w:sz w:val="28"/>
          <w:szCs w:val="28"/>
        </w:rPr>
      </w:pPr>
    </w:p>
    <w:p w:rsidR="00607CFD" w:rsidRPr="00544190" w:rsidRDefault="00544190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AD0ECE">
        <w:rPr>
          <w:rFonts w:ascii="Times New Roman" w:eastAsia="Garamond" w:hAnsi="Times New Roman" w:cs="Times New Roman"/>
          <w:sz w:val="28"/>
          <w:szCs w:val="28"/>
        </w:rPr>
        <w:t xml:space="preserve">А чтобы не  закаливание принесло пользу, а не вред, соблюдай 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ПРАВИЛА ЗАКАЛИВАНИЯ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544190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Pr="00544190">
        <w:rPr>
          <w:rFonts w:ascii="Times New Roman" w:hAnsi="Times New Roman" w:cs="Times New Roman"/>
          <w:b/>
          <w:sz w:val="28"/>
          <w:szCs w:val="28"/>
          <w:u w:val="single"/>
        </w:rPr>
        <w:t xml:space="preserve"> 23</w:t>
      </w:r>
      <w:r w:rsidR="00607CFD" w:rsidRPr="0054419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07CFD" w:rsidRPr="00AD0ECE" w:rsidRDefault="00544190" w:rsidP="00544190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 </w:t>
      </w:r>
      <w:r w:rsidR="00607CFD" w:rsidRPr="00AD0ECE">
        <w:rPr>
          <w:rFonts w:ascii="Times New Roman" w:hAnsi="Times New Roman" w:cs="Times New Roman"/>
          <w:sz w:val="28"/>
          <w:szCs w:val="28"/>
        </w:rPr>
        <w:t>Закаляться нужно постепенно.</w:t>
      </w:r>
    </w:p>
    <w:p w:rsidR="00607CFD" w:rsidRPr="00AD0ECE" w:rsidRDefault="00607CFD" w:rsidP="00607CFD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eastAsia="Arial" w:hAnsi="Times New Roman" w:cs="Times New Roman"/>
          <w:sz w:val="28"/>
          <w:szCs w:val="28"/>
        </w:rPr>
        <w:t xml:space="preserve">Нельзя начинать закаливание во время </w:t>
      </w:r>
      <w:r w:rsidRPr="00AD0ECE">
        <w:rPr>
          <w:rFonts w:ascii="Times New Roman" w:hAnsi="Times New Roman" w:cs="Times New Roman"/>
          <w:sz w:val="28"/>
          <w:szCs w:val="28"/>
        </w:rPr>
        <w:t>болезни.</w:t>
      </w:r>
    </w:p>
    <w:p w:rsidR="00607CFD" w:rsidRPr="00AD0ECE" w:rsidRDefault="00607CFD" w:rsidP="00607CFD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eastAsia="Arial" w:hAnsi="Times New Roman" w:cs="Times New Roman"/>
          <w:sz w:val="28"/>
          <w:szCs w:val="28"/>
        </w:rPr>
        <w:t xml:space="preserve">Начал закаливание – не бросай и не делай </w:t>
      </w:r>
      <w:r w:rsidRPr="00AD0ECE">
        <w:rPr>
          <w:rFonts w:ascii="Times New Roman" w:hAnsi="Times New Roman" w:cs="Times New Roman"/>
          <w:sz w:val="28"/>
          <w:szCs w:val="28"/>
        </w:rPr>
        <w:t>перерывов.</w:t>
      </w:r>
    </w:p>
    <w:p w:rsidR="00607CFD" w:rsidRPr="00AD0ECE" w:rsidRDefault="00607CFD" w:rsidP="00607CFD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eastAsia="Arial" w:hAnsi="Times New Roman" w:cs="Times New Roman"/>
          <w:sz w:val="28"/>
          <w:szCs w:val="28"/>
        </w:rPr>
        <w:t xml:space="preserve">Используй разные средства закаливания: </w:t>
      </w:r>
      <w:r w:rsidRPr="00AD0ECE">
        <w:rPr>
          <w:rFonts w:ascii="Times New Roman" w:hAnsi="Times New Roman" w:cs="Times New Roman"/>
          <w:sz w:val="28"/>
          <w:szCs w:val="28"/>
        </w:rPr>
        <w:t>солнце, воздух и воду.</w:t>
      </w:r>
    </w:p>
    <w:p w:rsidR="00607CFD" w:rsidRPr="00AD0ECE" w:rsidRDefault="00607CFD" w:rsidP="00607CFD">
      <w:pPr>
        <w:tabs>
          <w:tab w:val="left" w:pos="720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607CFD" w:rsidRPr="00AD0ECE" w:rsidRDefault="00544190" w:rsidP="00607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мы переходим к нашему следующему разделу 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AD0ECE">
        <w:rPr>
          <w:rFonts w:ascii="Times New Roman" w:hAnsi="Times New Roman" w:cs="Times New Roman"/>
          <w:b/>
          <w:bCs/>
          <w:sz w:val="28"/>
          <w:szCs w:val="28"/>
        </w:rPr>
        <w:t>«Движение — жизнь»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 </w:t>
      </w:r>
      <w:r w:rsidR="00607CFD" w:rsidRPr="00544190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Pr="00544190">
        <w:rPr>
          <w:rFonts w:ascii="Times New Roman" w:hAnsi="Times New Roman" w:cs="Times New Roman"/>
          <w:b/>
          <w:sz w:val="28"/>
          <w:szCs w:val="28"/>
          <w:u w:val="single"/>
        </w:rPr>
        <w:t xml:space="preserve"> 24</w:t>
      </w:r>
      <w:r w:rsidR="00607CFD" w:rsidRPr="0054419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36E64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Зарядка делает тело человека сильным и красивым</w:t>
      </w:r>
      <w:r w:rsidR="00E36E64">
        <w:rPr>
          <w:rFonts w:ascii="Times New Roman" w:hAnsi="Times New Roman" w:cs="Times New Roman"/>
          <w:sz w:val="28"/>
          <w:szCs w:val="28"/>
        </w:rPr>
        <w:t xml:space="preserve">. </w:t>
      </w:r>
      <w:r w:rsidRPr="00AD0ECE">
        <w:rPr>
          <w:rFonts w:ascii="Times New Roman" w:hAnsi="Times New Roman" w:cs="Times New Roman"/>
          <w:sz w:val="28"/>
          <w:szCs w:val="28"/>
        </w:rPr>
        <w:t>У того, кто каждый день утром выполняет физические упражнения, хорошая осанка, голова приподнята, плечи расправлены, спина прямая. Говорят, что у них королевская стать.</w:t>
      </w:r>
      <w:r w:rsidR="00E36E64">
        <w:rPr>
          <w:rFonts w:ascii="Times New Roman" w:hAnsi="Times New Roman" w:cs="Times New Roman"/>
          <w:sz w:val="28"/>
          <w:szCs w:val="28"/>
        </w:rPr>
        <w:t xml:space="preserve"> </w:t>
      </w:r>
      <w:r w:rsidRPr="00E36E64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="00E36E64" w:rsidRPr="00E36E64">
        <w:rPr>
          <w:rFonts w:ascii="Times New Roman" w:hAnsi="Times New Roman" w:cs="Times New Roman"/>
          <w:b/>
          <w:sz w:val="28"/>
          <w:szCs w:val="28"/>
          <w:u w:val="single"/>
        </w:rPr>
        <w:t>25</w:t>
      </w:r>
      <w:r w:rsidRPr="00E36E6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E36E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C699A" w:rsidRDefault="009C699A" w:rsidP="00607CFD">
      <w:pPr>
        <w:rPr>
          <w:rFonts w:ascii="Times New Roman" w:hAnsi="Times New Roman" w:cs="Times New Roman"/>
          <w:sz w:val="28"/>
          <w:szCs w:val="28"/>
        </w:rPr>
      </w:pPr>
    </w:p>
    <w:p w:rsidR="009C699A" w:rsidRPr="009C699A" w:rsidRDefault="009C699A" w:rsidP="00607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D35AD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</w:p>
    <w:p w:rsidR="00607CFD" w:rsidRPr="00E36E64" w:rsidRDefault="00607CFD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0ECE">
        <w:rPr>
          <w:rFonts w:ascii="Times New Roman" w:hAnsi="Times New Roman" w:cs="Times New Roman"/>
          <w:sz w:val="28"/>
          <w:szCs w:val="28"/>
        </w:rPr>
        <w:lastRenderedPageBreak/>
        <w:t xml:space="preserve">Существуют определённые </w:t>
      </w:r>
      <w:r w:rsidRPr="00AD0ECE">
        <w:rPr>
          <w:rFonts w:ascii="Times New Roman" w:hAnsi="Times New Roman" w:cs="Times New Roman"/>
          <w:color w:val="000000"/>
          <w:sz w:val="28"/>
          <w:szCs w:val="28"/>
        </w:rPr>
        <w:t>правила зарядки.</w:t>
      </w:r>
      <w:r w:rsidRPr="00AD0ECE">
        <w:rPr>
          <w:rFonts w:ascii="Times New Roman" w:hAnsi="Times New Roman" w:cs="Times New Roman"/>
          <w:sz w:val="28"/>
          <w:szCs w:val="28"/>
        </w:rPr>
        <w:t xml:space="preserve"> Делать её нужно всегда в одно и то же время. Перед началом проветрите комнату. А после утренней гимнастики нужно обязательно принять душ.</w:t>
      </w:r>
    </w:p>
    <w:p w:rsidR="00607CFD" w:rsidRPr="00E36E64" w:rsidRDefault="00607CFD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 Кроме зарядки для здоровья полезны подвижные игры. Так же  можно  заниматься в спортивной секции. </w:t>
      </w:r>
      <w:r w:rsidRPr="00E36E64">
        <w:rPr>
          <w:rFonts w:ascii="Times New Roman" w:hAnsi="Times New Roman" w:cs="Times New Roman"/>
          <w:b/>
          <w:sz w:val="28"/>
          <w:szCs w:val="28"/>
          <w:u w:val="single"/>
        </w:rPr>
        <w:t>(Слайд</w:t>
      </w:r>
      <w:r w:rsidR="00E36E64" w:rsidRPr="00E36E64">
        <w:rPr>
          <w:rFonts w:ascii="Times New Roman" w:hAnsi="Times New Roman" w:cs="Times New Roman"/>
          <w:b/>
          <w:sz w:val="28"/>
          <w:szCs w:val="28"/>
          <w:u w:val="single"/>
        </w:rPr>
        <w:t xml:space="preserve"> 26</w:t>
      </w:r>
      <w:r w:rsidRPr="00E36E6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i/>
          <w:sz w:val="28"/>
          <w:szCs w:val="28"/>
        </w:rPr>
        <w:t xml:space="preserve">Стихи       </w:t>
      </w:r>
      <w:r w:rsidRPr="00E36E64">
        <w:rPr>
          <w:rFonts w:ascii="Times New Roman" w:hAnsi="Times New Roman" w:cs="Times New Roman"/>
          <w:b/>
          <w:sz w:val="28"/>
          <w:szCs w:val="28"/>
        </w:rPr>
        <w:t>Стадион, бассейны, корт,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Зал, каток – везде вам рады.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За старания в награду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 Будут кубки и рекорды,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Станут мышцы ваши твёрды.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Только помните, спортсмены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Каждый день свой непременно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 Начинают с физзарядки.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  Не играйте с дрёмой в прятки,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  Быстро сбросьте одеяло,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                     Встали – сна как не бывало.</w:t>
      </w: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 Спортсменов в нашем</w:t>
      </w:r>
      <w:r w:rsidR="00E36E64">
        <w:rPr>
          <w:rFonts w:ascii="Times New Roman" w:hAnsi="Times New Roman" w:cs="Times New Roman"/>
          <w:sz w:val="28"/>
          <w:szCs w:val="28"/>
        </w:rPr>
        <w:t xml:space="preserve"> </w:t>
      </w:r>
      <w:r w:rsidR="003D74D3">
        <w:rPr>
          <w:rFonts w:ascii="Times New Roman" w:hAnsi="Times New Roman" w:cs="Times New Roman"/>
          <w:sz w:val="28"/>
          <w:szCs w:val="28"/>
        </w:rPr>
        <w:t>классе не много: 3 ученика посещают футбольную секцию ((</w:t>
      </w:r>
      <w:proofErr w:type="spellStart"/>
      <w:r w:rsidR="003D74D3">
        <w:rPr>
          <w:rFonts w:ascii="Times New Roman" w:hAnsi="Times New Roman" w:cs="Times New Roman"/>
          <w:sz w:val="28"/>
          <w:szCs w:val="28"/>
        </w:rPr>
        <w:t>КорневА</w:t>
      </w:r>
      <w:proofErr w:type="spellEnd"/>
      <w:r w:rsidR="003D74D3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3D74D3">
        <w:rPr>
          <w:rFonts w:ascii="Times New Roman" w:hAnsi="Times New Roman" w:cs="Times New Roman"/>
          <w:sz w:val="28"/>
          <w:szCs w:val="28"/>
        </w:rPr>
        <w:t>Марахонько</w:t>
      </w:r>
      <w:proofErr w:type="spellEnd"/>
      <w:r w:rsidR="003D74D3">
        <w:rPr>
          <w:rFonts w:ascii="Times New Roman" w:hAnsi="Times New Roman" w:cs="Times New Roman"/>
          <w:sz w:val="28"/>
          <w:szCs w:val="28"/>
        </w:rPr>
        <w:t xml:space="preserve"> Д., </w:t>
      </w:r>
      <w:proofErr w:type="spellStart"/>
      <w:r w:rsidR="003D74D3">
        <w:rPr>
          <w:rFonts w:ascii="Times New Roman" w:hAnsi="Times New Roman" w:cs="Times New Roman"/>
          <w:sz w:val="28"/>
          <w:szCs w:val="28"/>
        </w:rPr>
        <w:t>Гунов</w:t>
      </w:r>
      <w:proofErr w:type="spellEnd"/>
      <w:r w:rsidR="003D74D3"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Start"/>
      <w:r w:rsidR="00E36E64">
        <w:rPr>
          <w:rFonts w:ascii="Times New Roman" w:hAnsi="Times New Roman" w:cs="Times New Roman"/>
          <w:sz w:val="28"/>
          <w:szCs w:val="28"/>
        </w:rPr>
        <w:t xml:space="preserve"> </w:t>
      </w:r>
      <w:r w:rsidR="003D74D3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3D74D3">
        <w:rPr>
          <w:rFonts w:ascii="Times New Roman" w:hAnsi="Times New Roman" w:cs="Times New Roman"/>
          <w:sz w:val="28"/>
          <w:szCs w:val="28"/>
        </w:rPr>
        <w:t xml:space="preserve"> и 10 учащихся занимаются в кабинете ЛФК.</w:t>
      </w:r>
    </w:p>
    <w:p w:rsidR="00173996" w:rsidRDefault="00607CFD" w:rsidP="00173996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- Послушайте стихи о мальчике, который говорил, что он очень любит спорт. Так ли это? </w:t>
      </w:r>
    </w:p>
    <w:p w:rsidR="00173996" w:rsidRDefault="00607CFD" w:rsidP="001739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>Утром зарядка, утром  пробежка,</w:t>
      </w:r>
      <w:r w:rsidR="001739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E36E64">
        <w:rPr>
          <w:rFonts w:ascii="Times New Roman" w:hAnsi="Times New Roman" w:cs="Times New Roman"/>
          <w:b/>
          <w:sz w:val="28"/>
          <w:szCs w:val="28"/>
        </w:rPr>
        <w:t>Затем баскетбол, волейбол и хоккей,</w:t>
      </w:r>
    </w:p>
    <w:p w:rsidR="00607CFD" w:rsidRPr="00173996" w:rsidRDefault="00607CFD" w:rsidP="001739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>Далее в бассейне поплавать  немножко</w:t>
      </w:r>
    </w:p>
    <w:p w:rsidR="00607CFD" w:rsidRPr="00E36E64" w:rsidRDefault="00607CFD" w:rsidP="00173996">
      <w:pPr>
        <w:tabs>
          <w:tab w:val="left" w:pos="69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>Потом  уже теннис, бобслей.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А после дзюдо, биатлон и футбол, 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>Ночью</w:t>
      </w:r>
      <w:r w:rsidR="00872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E64">
        <w:rPr>
          <w:rFonts w:ascii="Times New Roman" w:hAnsi="Times New Roman" w:cs="Times New Roman"/>
          <w:b/>
          <w:sz w:val="28"/>
          <w:szCs w:val="28"/>
        </w:rPr>
        <w:t>-</w:t>
      </w:r>
      <w:r w:rsidR="00872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6E64">
        <w:rPr>
          <w:rFonts w:ascii="Times New Roman" w:hAnsi="Times New Roman" w:cs="Times New Roman"/>
          <w:b/>
          <w:sz w:val="28"/>
          <w:szCs w:val="28"/>
        </w:rPr>
        <w:t>конный спорт, самбо и серфинг.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>Вот и устал он за весь этот день.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>Даже с дивана вставать ему лень.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 xml:space="preserve">Работу закончил спортивный канал, </w:t>
      </w:r>
    </w:p>
    <w:p w:rsidR="00607CFD" w:rsidRPr="00E36E64" w:rsidRDefault="00607CFD" w:rsidP="008D00E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36E64">
        <w:rPr>
          <w:rFonts w:ascii="Times New Roman" w:hAnsi="Times New Roman" w:cs="Times New Roman"/>
          <w:b/>
          <w:sz w:val="28"/>
          <w:szCs w:val="28"/>
        </w:rPr>
        <w:t>И вырубив телик, он задремал.</w:t>
      </w:r>
    </w:p>
    <w:p w:rsidR="00E36E64" w:rsidRDefault="00E36E64" w:rsidP="001739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  Любит ли этот мальчик спорт?  </w:t>
      </w:r>
    </w:p>
    <w:p w:rsidR="00E36E64" w:rsidRDefault="00E36E64" w:rsidP="00607C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А какие виды спорта вы знаете? </w:t>
      </w:r>
      <w:r w:rsidRPr="00E36E64">
        <w:rPr>
          <w:rFonts w:ascii="Times New Roman" w:hAnsi="Times New Roman" w:cs="Times New Roman"/>
          <w:b/>
          <w:sz w:val="28"/>
          <w:szCs w:val="28"/>
          <w:u w:val="single"/>
        </w:rPr>
        <w:t>(Слайд 27)</w:t>
      </w:r>
      <w:r w:rsidR="00607CFD" w:rsidRPr="00AD0E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CFD" w:rsidRPr="00E36E64" w:rsidRDefault="00E36E64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7CFD" w:rsidRPr="00AD0ECE">
        <w:rPr>
          <w:rFonts w:ascii="Times New Roman" w:hAnsi="Times New Roman" w:cs="Times New Roman"/>
          <w:sz w:val="28"/>
          <w:szCs w:val="28"/>
        </w:rPr>
        <w:t>Сейчас посмотрим, как вы знаете</w:t>
      </w:r>
      <w:r>
        <w:rPr>
          <w:rFonts w:ascii="Times New Roman" w:hAnsi="Times New Roman" w:cs="Times New Roman"/>
          <w:sz w:val="28"/>
          <w:szCs w:val="28"/>
        </w:rPr>
        <w:t xml:space="preserve"> виды спорта.  </w:t>
      </w:r>
      <w:r w:rsidRPr="00E36E64">
        <w:rPr>
          <w:rFonts w:ascii="Times New Roman" w:hAnsi="Times New Roman" w:cs="Times New Roman"/>
          <w:b/>
          <w:sz w:val="28"/>
          <w:szCs w:val="28"/>
          <w:u w:val="single"/>
        </w:rPr>
        <w:t>(Слайды 28- 33</w:t>
      </w:r>
      <w:r w:rsidR="00607CFD" w:rsidRPr="00E36E6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-</w:t>
      </w:r>
      <w:r w:rsidRPr="00E36E64">
        <w:rPr>
          <w:rFonts w:ascii="Times New Roman" w:hAnsi="Times New Roman" w:cs="Times New Roman"/>
          <w:b/>
          <w:sz w:val="28"/>
          <w:szCs w:val="28"/>
        </w:rPr>
        <w:t>Физические упражнения</w:t>
      </w:r>
      <w:r w:rsidRPr="00AD0ECE">
        <w:rPr>
          <w:rFonts w:ascii="Times New Roman" w:hAnsi="Times New Roman" w:cs="Times New Roman"/>
          <w:sz w:val="28"/>
          <w:szCs w:val="28"/>
        </w:rPr>
        <w:t xml:space="preserve"> помогают человеку справиться с плохим настроением. Если вам кажется. Что всё вокруг серое, просто включите музыку и несколько минут попрыгайте так, как вам хочется.</w:t>
      </w:r>
    </w:p>
    <w:p w:rsidR="00607CFD" w:rsidRDefault="00607CFD" w:rsidP="009C69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-Ученые утверждают: правильно построенная система упражнений – именно физическая культура – прибавляет  в среднем 6-8 лет жизни.</w:t>
      </w:r>
    </w:p>
    <w:p w:rsidR="009C699A" w:rsidRPr="00AD0ECE" w:rsidRDefault="009C699A" w:rsidP="009C69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35AD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9</w:t>
      </w:r>
    </w:p>
    <w:p w:rsidR="009C699A" w:rsidRDefault="00607CFD" w:rsidP="009C699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lastRenderedPageBreak/>
        <w:t xml:space="preserve">Давайте сейчас мы с вами проведём </w:t>
      </w:r>
      <w:proofErr w:type="spellStart"/>
      <w:r w:rsidRPr="00E36E64">
        <w:rPr>
          <w:rFonts w:ascii="Times New Roman" w:hAnsi="Times New Roman" w:cs="Times New Roman"/>
          <w:b/>
          <w:sz w:val="28"/>
          <w:szCs w:val="28"/>
        </w:rPr>
        <w:t>физминутку</w:t>
      </w:r>
      <w:proofErr w:type="spellEnd"/>
      <w:r w:rsidRPr="00E36E64">
        <w:rPr>
          <w:rFonts w:ascii="Times New Roman" w:hAnsi="Times New Roman" w:cs="Times New Roman"/>
          <w:b/>
          <w:sz w:val="28"/>
          <w:szCs w:val="28"/>
        </w:rPr>
        <w:t>.</w:t>
      </w:r>
    </w:p>
    <w:p w:rsidR="009C699A" w:rsidRPr="00E36E64" w:rsidRDefault="009C699A" w:rsidP="009C69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07CFD" w:rsidRPr="00AD0ECE" w:rsidRDefault="00607CFD" w:rsidP="00607CFD">
      <w:pPr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-Знайте: никогда не поздно заставить себя больше ходить пешком, бегать, плавать, ездить на велосипеде, играть в подвижные игры. Но помните: интенсивность упражнений должна возрастать постепенно и всегда соответствовать вашим возможностям. </w:t>
      </w:r>
    </w:p>
    <w:p w:rsidR="00607CFD" w:rsidRPr="00E36E64" w:rsidRDefault="00607CFD" w:rsidP="00607C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  Чтобы не болеть, быть сильным и ловким  надо:</w:t>
      </w:r>
      <w:r w:rsidR="00E36E64">
        <w:rPr>
          <w:rFonts w:ascii="Times New Roman" w:hAnsi="Times New Roman" w:cs="Times New Roman"/>
          <w:sz w:val="28"/>
          <w:szCs w:val="28"/>
        </w:rPr>
        <w:t xml:space="preserve"> </w:t>
      </w:r>
      <w:r w:rsidR="00E36E64" w:rsidRPr="00E36E64">
        <w:rPr>
          <w:rFonts w:ascii="Times New Roman" w:hAnsi="Times New Roman" w:cs="Times New Roman"/>
          <w:b/>
          <w:sz w:val="28"/>
          <w:szCs w:val="28"/>
          <w:u w:val="single"/>
        </w:rPr>
        <w:t>(Слайд 3</w:t>
      </w:r>
      <w:r w:rsidRPr="00E36E64">
        <w:rPr>
          <w:rFonts w:ascii="Times New Roman" w:hAnsi="Times New Roman" w:cs="Times New Roman"/>
          <w:b/>
          <w:sz w:val="28"/>
          <w:szCs w:val="28"/>
          <w:u w:val="single"/>
        </w:rPr>
        <w:t>4)</w:t>
      </w:r>
    </w:p>
    <w:p w:rsidR="00607CFD" w:rsidRPr="00AD0ECE" w:rsidRDefault="00607CFD" w:rsidP="00607CFD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Много двигаться, делать утреннюю зарядку.</w:t>
      </w:r>
    </w:p>
    <w:p w:rsidR="00607CFD" w:rsidRPr="00AD0ECE" w:rsidRDefault="00607CFD" w:rsidP="00607CFD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В школу и обратно идти пешком.</w:t>
      </w:r>
    </w:p>
    <w:p w:rsidR="00607CFD" w:rsidRPr="00AD0ECE" w:rsidRDefault="00607CFD" w:rsidP="00607CFD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Выполнять физкультминутки на уроках.</w:t>
      </w:r>
    </w:p>
    <w:p w:rsidR="00607CFD" w:rsidRPr="00AD0ECE" w:rsidRDefault="00607CFD" w:rsidP="00607CFD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Играть в подвижные игры на перемене и во дворе.</w:t>
      </w:r>
    </w:p>
    <w:p w:rsidR="00607CFD" w:rsidRPr="00AD0ECE" w:rsidRDefault="00607CFD" w:rsidP="00607CFD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Активно участвовать в уроках труда и физкультуры.</w:t>
      </w:r>
    </w:p>
    <w:p w:rsidR="00607CFD" w:rsidRPr="00AD0ECE" w:rsidRDefault="00607CFD" w:rsidP="00607CFD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Заниматься в  спортивных секциях и кружках.</w:t>
      </w:r>
    </w:p>
    <w:p w:rsidR="00607CFD" w:rsidRDefault="00607CFD" w:rsidP="00607CFD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>Участвовать в кроссах, соревнованиях, походах.</w:t>
      </w:r>
    </w:p>
    <w:p w:rsidR="009C699A" w:rsidRPr="00AD0ECE" w:rsidRDefault="009C699A" w:rsidP="009C699A">
      <w:pPr>
        <w:suppressAutoHyphens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07CFD" w:rsidRPr="00AD0ECE" w:rsidRDefault="00607CFD" w:rsidP="00607C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D0ECE">
        <w:rPr>
          <w:rFonts w:ascii="Times New Roman" w:hAnsi="Times New Roman" w:cs="Times New Roman"/>
          <w:sz w:val="28"/>
          <w:szCs w:val="28"/>
        </w:rPr>
        <w:t xml:space="preserve">- Из истории известно, что древние греки, например, мало болели и долго жили. С раннего детства до преклонных лет закалялись и неустанно пребывали в движении. Дети у древних греков, учась в гимназии, полдня занимались науками, а полдня физкультурой. Да, если сравнить с тем, что мы в школе занимаемся физкультурой только два часа в неделю, то можно сделать вывод: наше здоровье в наших руках! </w:t>
      </w:r>
    </w:p>
    <w:p w:rsidR="00607CFD" w:rsidRPr="00872B9F" w:rsidRDefault="00872B9F" w:rsidP="00607CFD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Следующая рубрика и лепесток </w:t>
      </w:r>
      <w:r w:rsidR="00607CFD" w:rsidRPr="00AD0ECE">
        <w:rPr>
          <w:rFonts w:ascii="Times New Roman" w:hAnsi="Times New Roman" w:cs="Times New Roman"/>
          <w:sz w:val="28"/>
          <w:szCs w:val="28"/>
        </w:rPr>
        <w:t>«</w:t>
      </w:r>
      <w:r w:rsidR="00607CFD" w:rsidRPr="00AD0ECE">
        <w:rPr>
          <w:rFonts w:ascii="Times New Roman" w:hAnsi="Times New Roman" w:cs="Times New Roman"/>
          <w:b/>
          <w:sz w:val="28"/>
          <w:szCs w:val="28"/>
        </w:rPr>
        <w:t>Будешь правильно питаться – со здоровьем будешь знаться</w:t>
      </w:r>
      <w:r w:rsidR="00607CFD" w:rsidRPr="00AD0ECE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B9F">
        <w:rPr>
          <w:rFonts w:ascii="Times New Roman" w:hAnsi="Times New Roman" w:cs="Times New Roman"/>
          <w:b/>
          <w:sz w:val="28"/>
          <w:szCs w:val="28"/>
          <w:u w:val="single"/>
        </w:rPr>
        <w:t>(Слайд 3</w:t>
      </w:r>
      <w:r w:rsidR="00607CFD" w:rsidRPr="00872B9F">
        <w:rPr>
          <w:rFonts w:ascii="Times New Roman" w:hAnsi="Times New Roman" w:cs="Times New Roman"/>
          <w:b/>
          <w:sz w:val="28"/>
          <w:szCs w:val="28"/>
          <w:u w:val="single"/>
        </w:rPr>
        <w:t>5)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 xml:space="preserve"> Один мудрец сказал: «Человек есть то, что он ест». </w:t>
      </w:r>
      <w:r w:rsidRPr="00872B9F">
        <w:rPr>
          <w:b/>
          <w:sz w:val="28"/>
          <w:szCs w:val="28"/>
          <w:u w:val="single"/>
        </w:rPr>
        <w:t>(Слайд</w:t>
      </w:r>
      <w:r w:rsidR="00872B9F" w:rsidRPr="00872B9F">
        <w:rPr>
          <w:b/>
          <w:sz w:val="28"/>
          <w:szCs w:val="28"/>
          <w:u w:val="single"/>
        </w:rPr>
        <w:t xml:space="preserve"> 3</w:t>
      </w:r>
      <w:r w:rsidRPr="00872B9F">
        <w:rPr>
          <w:b/>
          <w:sz w:val="28"/>
          <w:szCs w:val="28"/>
          <w:u w:val="single"/>
        </w:rPr>
        <w:t>6)</w:t>
      </w:r>
      <w:r w:rsidRPr="00AD0ECE">
        <w:rPr>
          <w:sz w:val="28"/>
          <w:szCs w:val="28"/>
        </w:rPr>
        <w:t xml:space="preserve"> От того, как и что ест человек, зависит его здоровье. Ведь каждая клетка нашего организма ежедневно нуждается в определенных веществах – белки, жиры, углеводы, минеральные соли и, конечно же, вода.</w:t>
      </w:r>
      <w:r w:rsidRPr="00AD0ECE">
        <w:rPr>
          <w:shadow/>
          <w:color w:val="000099"/>
          <w:sz w:val="28"/>
          <w:szCs w:val="28"/>
        </w:rPr>
        <w:t xml:space="preserve"> 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872B9F">
        <w:rPr>
          <w:b/>
          <w:sz w:val="28"/>
          <w:szCs w:val="28"/>
          <w:u w:val="single"/>
        </w:rPr>
        <w:t>. (Слайд</w:t>
      </w:r>
      <w:r w:rsidR="00872B9F" w:rsidRPr="00872B9F">
        <w:rPr>
          <w:b/>
          <w:sz w:val="28"/>
          <w:szCs w:val="28"/>
          <w:u w:val="single"/>
        </w:rPr>
        <w:t xml:space="preserve"> 3</w:t>
      </w:r>
      <w:r w:rsidRPr="00872B9F">
        <w:rPr>
          <w:b/>
          <w:sz w:val="28"/>
          <w:szCs w:val="28"/>
          <w:u w:val="single"/>
        </w:rPr>
        <w:t>7.)</w:t>
      </w:r>
      <w:r w:rsidRPr="00AD0ECE">
        <w:rPr>
          <w:sz w:val="28"/>
          <w:szCs w:val="28"/>
        </w:rPr>
        <w:t>Белок - это важнейшая составляющая часть пищи. В его состав  входит азот, без которого жизнь невозможна. Он содержится в рыбе, молоке, мясе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 xml:space="preserve"> </w:t>
      </w:r>
      <w:r w:rsidRPr="00872B9F">
        <w:rPr>
          <w:b/>
          <w:sz w:val="28"/>
          <w:szCs w:val="28"/>
          <w:u w:val="single"/>
        </w:rPr>
        <w:t>(Слайд</w:t>
      </w:r>
      <w:r w:rsidR="00872B9F" w:rsidRPr="00872B9F">
        <w:rPr>
          <w:b/>
          <w:sz w:val="28"/>
          <w:szCs w:val="28"/>
          <w:u w:val="single"/>
        </w:rPr>
        <w:t xml:space="preserve"> 3</w:t>
      </w:r>
      <w:r w:rsidRPr="00872B9F">
        <w:rPr>
          <w:b/>
          <w:sz w:val="28"/>
          <w:szCs w:val="28"/>
          <w:u w:val="single"/>
        </w:rPr>
        <w:t>8)</w:t>
      </w:r>
      <w:r w:rsidRPr="00AD0ECE">
        <w:rPr>
          <w:sz w:val="28"/>
          <w:szCs w:val="28"/>
        </w:rPr>
        <w:t xml:space="preserve"> Жиры – это готовый горючий материал, который снабжает организм энергией.</w:t>
      </w:r>
      <w:r w:rsidRPr="00AD0ECE">
        <w:rPr>
          <w:color w:val="000000"/>
          <w:sz w:val="28"/>
          <w:szCs w:val="28"/>
        </w:rPr>
        <w:t xml:space="preserve"> </w:t>
      </w:r>
      <w:r w:rsidRPr="00AD0ECE">
        <w:rPr>
          <w:sz w:val="28"/>
          <w:szCs w:val="28"/>
        </w:rPr>
        <w:t>Жиры необходимы для нормального усвоения организмом белков, солей, витаминов.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 xml:space="preserve"> </w:t>
      </w:r>
      <w:r w:rsidRPr="00872B9F">
        <w:rPr>
          <w:b/>
          <w:sz w:val="28"/>
          <w:szCs w:val="28"/>
          <w:u w:val="single"/>
        </w:rPr>
        <w:t>(Слайд</w:t>
      </w:r>
      <w:r w:rsidR="00872B9F">
        <w:rPr>
          <w:b/>
          <w:sz w:val="28"/>
          <w:szCs w:val="28"/>
          <w:u w:val="single"/>
        </w:rPr>
        <w:t xml:space="preserve"> 3</w:t>
      </w:r>
      <w:r w:rsidRPr="00872B9F">
        <w:rPr>
          <w:b/>
          <w:sz w:val="28"/>
          <w:szCs w:val="28"/>
          <w:u w:val="single"/>
        </w:rPr>
        <w:t>9)</w:t>
      </w:r>
      <w:r w:rsidRPr="00AD0ECE">
        <w:rPr>
          <w:sz w:val="28"/>
          <w:szCs w:val="28"/>
        </w:rPr>
        <w:t xml:space="preserve"> Больше половины энергии, необходимой для нормальной жизни, организм получает с углеводами.</w:t>
      </w:r>
      <w:r w:rsidRPr="00AD0ECE">
        <w:rPr>
          <w:color w:val="000000"/>
          <w:sz w:val="28"/>
          <w:szCs w:val="28"/>
        </w:rPr>
        <w:t xml:space="preserve"> </w:t>
      </w:r>
      <w:r w:rsidRPr="00AD0ECE">
        <w:rPr>
          <w:sz w:val="28"/>
          <w:szCs w:val="28"/>
        </w:rPr>
        <w:t>Они содержатся преимущественно в продуктах растительного происхождения: хлеб, макароны, крупы и овощи</w:t>
      </w:r>
    </w:p>
    <w:p w:rsidR="00607CFD" w:rsidRDefault="00607CFD" w:rsidP="009C699A">
      <w:pPr>
        <w:pStyle w:val="a6"/>
        <w:rPr>
          <w:sz w:val="28"/>
          <w:szCs w:val="28"/>
        </w:rPr>
      </w:pPr>
      <w:r w:rsidRPr="00872B9F">
        <w:rPr>
          <w:b/>
          <w:sz w:val="28"/>
          <w:szCs w:val="28"/>
          <w:u w:val="single"/>
        </w:rPr>
        <w:t>(Слайд</w:t>
      </w:r>
      <w:r w:rsidR="00872B9F" w:rsidRPr="00872B9F">
        <w:rPr>
          <w:b/>
          <w:sz w:val="28"/>
          <w:szCs w:val="28"/>
          <w:u w:val="single"/>
        </w:rPr>
        <w:t xml:space="preserve"> 4</w:t>
      </w:r>
      <w:r w:rsidRPr="00872B9F">
        <w:rPr>
          <w:b/>
          <w:sz w:val="28"/>
          <w:szCs w:val="28"/>
          <w:u w:val="single"/>
        </w:rPr>
        <w:t>0)</w:t>
      </w:r>
      <w:r w:rsidRPr="00AD0ECE">
        <w:rPr>
          <w:sz w:val="28"/>
          <w:szCs w:val="28"/>
        </w:rPr>
        <w:t xml:space="preserve"> Витамины являются незаменимой составной частью нашего организма.</w:t>
      </w:r>
      <w:r w:rsidRPr="00AD0ECE">
        <w:rPr>
          <w:color w:val="000000"/>
          <w:sz w:val="28"/>
          <w:szCs w:val="28"/>
        </w:rPr>
        <w:t xml:space="preserve"> </w:t>
      </w:r>
      <w:r w:rsidRPr="00AD0ECE">
        <w:rPr>
          <w:sz w:val="28"/>
          <w:szCs w:val="28"/>
        </w:rPr>
        <w:t xml:space="preserve">Они  обеспечивают нормальную жизнедеятельность организма. </w:t>
      </w:r>
    </w:p>
    <w:p w:rsidR="009C699A" w:rsidRPr="00AD0ECE" w:rsidRDefault="009C699A" w:rsidP="009C699A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10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lastRenderedPageBreak/>
        <w:t>Человеку нужно есть,                                                     Витамины – просто чудо!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>Чтобы встать и чтобы сесть.                                         Столько радости несут: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>Чтобы прыгать, кувыркаться,                                         Все болезни и простуды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>Песни петь, дружить, смеяться,                                      Перед ними упадут.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>Чтоб расти и развиваться,                                              Вот поэтому всегда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>И при этом не болеть,                                                    Для нашего здоровья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>Нужно правильно питаться                                           Полноценная еда -</w:t>
      </w:r>
    </w:p>
    <w:p w:rsidR="00607CFD" w:rsidRPr="00872B9F" w:rsidRDefault="00607CFD" w:rsidP="008D00EE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>С самых юных лет уметь.                                               Важнейшее условие!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>Ягоды, фрукты и овощи – основные источники витаминов.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i/>
          <w:sz w:val="28"/>
          <w:szCs w:val="28"/>
        </w:rPr>
        <w:t>Витамин А</w:t>
      </w:r>
      <w:proofErr w:type="gramStart"/>
      <w:r w:rsidRPr="00872B9F">
        <w:rPr>
          <w:b/>
          <w:sz w:val="28"/>
          <w:szCs w:val="28"/>
        </w:rPr>
        <w:t xml:space="preserve"> :</w:t>
      </w:r>
      <w:proofErr w:type="gramEnd"/>
      <w:r w:rsidRPr="00872B9F">
        <w:rPr>
          <w:b/>
          <w:sz w:val="28"/>
          <w:szCs w:val="28"/>
        </w:rPr>
        <w:t xml:space="preserve">   Помни истину простую: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   Лучше видит только тот,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  Кто жуёт морковь сырую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   Или сок морковный пьёт.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>Витамин</w:t>
      </w:r>
      <w:proofErr w:type="gramStart"/>
      <w:r w:rsidRPr="00AD0ECE">
        <w:rPr>
          <w:sz w:val="28"/>
          <w:szCs w:val="28"/>
        </w:rPr>
        <w:t xml:space="preserve"> А</w:t>
      </w:r>
      <w:proofErr w:type="gramEnd"/>
      <w:r w:rsidRPr="00AD0ECE">
        <w:rPr>
          <w:sz w:val="28"/>
          <w:szCs w:val="28"/>
        </w:rPr>
        <w:t xml:space="preserve"> - это витамин роста, помогает нашим глазам сохранить зрение. Найти его можно в молоке, моркови, зелёном луке.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i/>
          <w:sz w:val="28"/>
          <w:szCs w:val="28"/>
        </w:rPr>
        <w:t>Витамин</w:t>
      </w:r>
      <w:proofErr w:type="gramStart"/>
      <w:r w:rsidRPr="00872B9F">
        <w:rPr>
          <w:b/>
          <w:i/>
          <w:sz w:val="28"/>
          <w:szCs w:val="28"/>
        </w:rPr>
        <w:t xml:space="preserve"> В</w:t>
      </w:r>
      <w:proofErr w:type="gramEnd"/>
      <w:r w:rsidRPr="00872B9F">
        <w:rPr>
          <w:b/>
          <w:i/>
          <w:sz w:val="28"/>
          <w:szCs w:val="28"/>
        </w:rPr>
        <w:t>:</w:t>
      </w:r>
      <w:r w:rsidRPr="00872B9F">
        <w:rPr>
          <w:b/>
          <w:sz w:val="28"/>
          <w:szCs w:val="28"/>
        </w:rPr>
        <w:t xml:space="preserve">  Очень важно спозаранку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Съесть за завтраком овсянку.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>Витамин</w:t>
      </w:r>
      <w:proofErr w:type="gramStart"/>
      <w:r w:rsidRPr="00AD0ECE">
        <w:rPr>
          <w:sz w:val="28"/>
          <w:szCs w:val="28"/>
        </w:rPr>
        <w:t xml:space="preserve"> В</w:t>
      </w:r>
      <w:proofErr w:type="gramEnd"/>
      <w:r w:rsidRPr="00AD0ECE">
        <w:rPr>
          <w:sz w:val="28"/>
          <w:szCs w:val="28"/>
        </w:rPr>
        <w:t xml:space="preserve"> делает человека бодрым, сильным, укрепляет сердце и нервную систему. Он есть в чёрном хлебе, в грецких орехах.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i/>
          <w:sz w:val="28"/>
          <w:szCs w:val="28"/>
        </w:rPr>
        <w:t>Витамин</w:t>
      </w:r>
      <w:proofErr w:type="gramStart"/>
      <w:r w:rsidRPr="00872B9F">
        <w:rPr>
          <w:b/>
          <w:i/>
          <w:sz w:val="28"/>
          <w:szCs w:val="28"/>
        </w:rPr>
        <w:t xml:space="preserve"> Д</w:t>
      </w:r>
      <w:proofErr w:type="gramEnd"/>
      <w:r w:rsidRPr="00872B9F">
        <w:rPr>
          <w:b/>
          <w:i/>
          <w:sz w:val="28"/>
          <w:szCs w:val="28"/>
        </w:rPr>
        <w:t>:</w:t>
      </w:r>
      <w:r w:rsidRPr="00872B9F">
        <w:rPr>
          <w:b/>
          <w:sz w:val="28"/>
          <w:szCs w:val="28"/>
        </w:rPr>
        <w:t xml:space="preserve">  Рыбий жир всегда полезней,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Хоть противный - надо пить,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Он спасает от болезней,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Без болезней лучше жить.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 xml:space="preserve"> Витамин</w:t>
      </w:r>
      <w:proofErr w:type="gramStart"/>
      <w:r w:rsidRPr="00AD0ECE">
        <w:rPr>
          <w:sz w:val="28"/>
          <w:szCs w:val="28"/>
        </w:rPr>
        <w:t xml:space="preserve"> Д</w:t>
      </w:r>
      <w:proofErr w:type="gramEnd"/>
      <w:r w:rsidRPr="00AD0ECE">
        <w:rPr>
          <w:sz w:val="28"/>
          <w:szCs w:val="28"/>
        </w:rPr>
        <w:t xml:space="preserve"> делает наши руки ноги крепким, сохраняет наши зубы. Есть в яйце, сыре, молоке.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i/>
          <w:sz w:val="28"/>
          <w:szCs w:val="28"/>
        </w:rPr>
        <w:t>Витамин</w:t>
      </w:r>
      <w:proofErr w:type="gramStart"/>
      <w:r w:rsidRPr="00872B9F">
        <w:rPr>
          <w:b/>
          <w:i/>
          <w:sz w:val="28"/>
          <w:szCs w:val="28"/>
        </w:rPr>
        <w:t xml:space="preserve"> С</w:t>
      </w:r>
      <w:proofErr w:type="gramEnd"/>
      <w:r w:rsidRPr="00872B9F">
        <w:rPr>
          <w:b/>
          <w:i/>
          <w:sz w:val="28"/>
          <w:szCs w:val="28"/>
        </w:rPr>
        <w:t xml:space="preserve">:  </w:t>
      </w:r>
      <w:r w:rsidRPr="00872B9F">
        <w:rPr>
          <w:b/>
          <w:sz w:val="28"/>
          <w:szCs w:val="28"/>
        </w:rPr>
        <w:t>От простуды и ангины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 Помогают апельсины.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 Ну а лучше съесть лимон, </w:t>
      </w:r>
    </w:p>
    <w:p w:rsidR="00607CFD" w:rsidRPr="00872B9F" w:rsidRDefault="00607CFD" w:rsidP="00872B9F">
      <w:pPr>
        <w:pStyle w:val="a6"/>
        <w:spacing w:before="0" w:beforeAutospacing="0" w:after="0" w:afterAutospacing="0"/>
        <w:rPr>
          <w:b/>
          <w:sz w:val="28"/>
          <w:szCs w:val="28"/>
        </w:rPr>
      </w:pPr>
      <w:r w:rsidRPr="00872B9F">
        <w:rPr>
          <w:b/>
          <w:sz w:val="28"/>
          <w:szCs w:val="28"/>
        </w:rPr>
        <w:t xml:space="preserve">                       Хоть и очень кислый он.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AD0ECE">
        <w:rPr>
          <w:sz w:val="28"/>
          <w:szCs w:val="28"/>
        </w:rPr>
        <w:t>Витамин</w:t>
      </w:r>
      <w:proofErr w:type="gramStart"/>
      <w:r w:rsidRPr="00AD0ECE">
        <w:rPr>
          <w:sz w:val="28"/>
          <w:szCs w:val="28"/>
        </w:rPr>
        <w:t xml:space="preserve"> С</w:t>
      </w:r>
      <w:proofErr w:type="gramEnd"/>
      <w:r w:rsidRPr="00AD0ECE">
        <w:rPr>
          <w:sz w:val="28"/>
          <w:szCs w:val="28"/>
        </w:rPr>
        <w:t xml:space="preserve"> помогает бороться с болезнями. Он есть в чесноке, капусте, во всех ягодах и фруктах.</w:t>
      </w:r>
    </w:p>
    <w:p w:rsidR="00607CFD" w:rsidRPr="00AD0ECE" w:rsidRDefault="00607CFD" w:rsidP="00607CFD">
      <w:pPr>
        <w:pStyle w:val="a6"/>
        <w:rPr>
          <w:sz w:val="28"/>
          <w:szCs w:val="28"/>
        </w:rPr>
      </w:pPr>
      <w:r w:rsidRPr="00872B9F">
        <w:rPr>
          <w:b/>
          <w:sz w:val="28"/>
          <w:szCs w:val="28"/>
          <w:u w:val="single"/>
        </w:rPr>
        <w:t>(Слайд</w:t>
      </w:r>
      <w:r w:rsidR="00872B9F" w:rsidRPr="00872B9F">
        <w:rPr>
          <w:b/>
          <w:sz w:val="28"/>
          <w:szCs w:val="28"/>
          <w:u w:val="single"/>
        </w:rPr>
        <w:t xml:space="preserve"> 4</w:t>
      </w:r>
      <w:r w:rsidRPr="00872B9F">
        <w:rPr>
          <w:b/>
          <w:sz w:val="28"/>
          <w:szCs w:val="28"/>
          <w:u w:val="single"/>
        </w:rPr>
        <w:t>1)</w:t>
      </w:r>
      <w:r w:rsidRPr="00AD0ECE">
        <w:rPr>
          <w:sz w:val="28"/>
          <w:szCs w:val="28"/>
        </w:rPr>
        <w:t xml:space="preserve"> В правильном рационе должно быть 55 % углеводов, 30% жиров и 15% белков.</w:t>
      </w:r>
    </w:p>
    <w:p w:rsidR="00607CFD" w:rsidRDefault="00607CFD" w:rsidP="00607CFD">
      <w:pPr>
        <w:pStyle w:val="a6"/>
        <w:rPr>
          <w:sz w:val="28"/>
          <w:szCs w:val="28"/>
        </w:rPr>
      </w:pPr>
      <w:r w:rsidRPr="00872B9F">
        <w:rPr>
          <w:b/>
          <w:sz w:val="28"/>
          <w:szCs w:val="28"/>
          <w:u w:val="single"/>
        </w:rPr>
        <w:t>(Слайд</w:t>
      </w:r>
      <w:r w:rsidR="00872B9F" w:rsidRPr="00872B9F">
        <w:rPr>
          <w:b/>
          <w:sz w:val="28"/>
          <w:szCs w:val="28"/>
          <w:u w:val="single"/>
        </w:rPr>
        <w:t xml:space="preserve"> 4</w:t>
      </w:r>
      <w:r w:rsidRPr="00872B9F">
        <w:rPr>
          <w:b/>
          <w:sz w:val="28"/>
          <w:szCs w:val="28"/>
          <w:u w:val="single"/>
        </w:rPr>
        <w:t>2</w:t>
      </w:r>
      <w:r w:rsidR="00C47752">
        <w:rPr>
          <w:b/>
          <w:sz w:val="28"/>
          <w:szCs w:val="28"/>
          <w:u w:val="single"/>
        </w:rPr>
        <w:t>, 43</w:t>
      </w:r>
      <w:r w:rsidRPr="00872B9F">
        <w:rPr>
          <w:b/>
          <w:sz w:val="28"/>
          <w:szCs w:val="28"/>
          <w:u w:val="single"/>
        </w:rPr>
        <w:t>)</w:t>
      </w:r>
      <w:r w:rsidRPr="00AD0ECE">
        <w:rPr>
          <w:sz w:val="28"/>
          <w:szCs w:val="28"/>
        </w:rPr>
        <w:t xml:space="preserve"> Только при правильном рационе</w:t>
      </w:r>
      <w:proofErr w:type="gramStart"/>
      <w:r w:rsidRPr="00AD0ECE">
        <w:rPr>
          <w:sz w:val="28"/>
          <w:szCs w:val="28"/>
        </w:rPr>
        <w:t xml:space="preserve"> </w:t>
      </w:r>
      <w:r w:rsidR="00C47752">
        <w:rPr>
          <w:sz w:val="28"/>
          <w:szCs w:val="28"/>
        </w:rPr>
        <w:t>,</w:t>
      </w:r>
      <w:proofErr w:type="gramEnd"/>
      <w:r w:rsidR="00C47752">
        <w:rPr>
          <w:sz w:val="28"/>
          <w:szCs w:val="28"/>
        </w:rPr>
        <w:t xml:space="preserve"> </w:t>
      </w:r>
      <w:r w:rsidRPr="00AD0ECE">
        <w:rPr>
          <w:sz w:val="28"/>
          <w:szCs w:val="28"/>
        </w:rPr>
        <w:t>наш организм  получает все необходимые витамины и микроэлементы. (</w:t>
      </w:r>
      <w:r w:rsidR="00C47752">
        <w:rPr>
          <w:b/>
          <w:sz w:val="28"/>
          <w:szCs w:val="28"/>
          <w:u w:val="single"/>
        </w:rPr>
        <w:t>Слайд 4</w:t>
      </w:r>
      <w:r w:rsidRPr="00C47752">
        <w:rPr>
          <w:b/>
          <w:sz w:val="28"/>
          <w:szCs w:val="28"/>
          <w:u w:val="single"/>
        </w:rPr>
        <w:t>4).</w:t>
      </w:r>
      <w:r w:rsidRPr="00AD0ECE">
        <w:rPr>
          <w:sz w:val="28"/>
          <w:szCs w:val="28"/>
        </w:rPr>
        <w:t xml:space="preserve"> А  в «</w:t>
      </w:r>
      <w:proofErr w:type="spellStart"/>
      <w:r w:rsidRPr="00AD0ECE">
        <w:rPr>
          <w:sz w:val="28"/>
          <w:szCs w:val="28"/>
        </w:rPr>
        <w:t>Дошираке</w:t>
      </w:r>
      <w:proofErr w:type="spellEnd"/>
      <w:r w:rsidRPr="00AD0ECE">
        <w:rPr>
          <w:sz w:val="28"/>
          <w:szCs w:val="28"/>
        </w:rPr>
        <w:t xml:space="preserve">», чипсах, </w:t>
      </w:r>
      <w:proofErr w:type="spellStart"/>
      <w:r w:rsidRPr="00AD0ECE">
        <w:rPr>
          <w:sz w:val="28"/>
          <w:szCs w:val="28"/>
        </w:rPr>
        <w:t>кириешках</w:t>
      </w:r>
      <w:proofErr w:type="spellEnd"/>
      <w:r w:rsidRPr="00AD0ECE">
        <w:rPr>
          <w:sz w:val="28"/>
          <w:szCs w:val="28"/>
        </w:rPr>
        <w:t>, гамбургерах и газированных напитках, булочках  и конфетах, которыми так любят  лакомиться многие из нас, нет ничего полезного.</w:t>
      </w:r>
    </w:p>
    <w:p w:rsidR="009C699A" w:rsidRPr="00AD0ECE" w:rsidRDefault="009C699A" w:rsidP="00607CFD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D35AD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11</w:t>
      </w:r>
    </w:p>
    <w:p w:rsidR="0051577F" w:rsidRDefault="00607CFD" w:rsidP="00607CFD">
      <w:pPr>
        <w:pStyle w:val="a6"/>
        <w:rPr>
          <w:b/>
          <w:sz w:val="28"/>
          <w:szCs w:val="28"/>
        </w:rPr>
      </w:pPr>
      <w:r w:rsidRPr="00C47752">
        <w:rPr>
          <w:b/>
          <w:sz w:val="28"/>
          <w:szCs w:val="28"/>
        </w:rPr>
        <w:lastRenderedPageBreak/>
        <w:t xml:space="preserve">Всю азбуку здоровья нам нужно крепко знать,                                                           </w:t>
      </w:r>
    </w:p>
    <w:p w:rsidR="00607CFD" w:rsidRPr="00C47752" w:rsidRDefault="00607CFD" w:rsidP="00607CFD">
      <w:pPr>
        <w:pStyle w:val="a6"/>
        <w:rPr>
          <w:b/>
          <w:sz w:val="28"/>
          <w:szCs w:val="28"/>
        </w:rPr>
      </w:pPr>
      <w:r w:rsidRPr="00C47752">
        <w:rPr>
          <w:b/>
          <w:sz w:val="28"/>
          <w:szCs w:val="28"/>
        </w:rPr>
        <w:t>И в жизни эти знания повсюду применять! (Слайд</w:t>
      </w:r>
      <w:r w:rsidR="00C47752">
        <w:rPr>
          <w:b/>
          <w:sz w:val="28"/>
          <w:szCs w:val="28"/>
        </w:rPr>
        <w:t xml:space="preserve"> 4</w:t>
      </w:r>
      <w:r w:rsidRPr="00C47752">
        <w:rPr>
          <w:b/>
          <w:sz w:val="28"/>
          <w:szCs w:val="28"/>
        </w:rPr>
        <w:t>5)</w:t>
      </w:r>
    </w:p>
    <w:p w:rsidR="008D00EE" w:rsidRDefault="008D00EE" w:rsidP="008D00E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E09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Итог</w:t>
      </w:r>
      <w:r w:rsidR="0051577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занятия:</w:t>
      </w:r>
    </w:p>
    <w:p w:rsidR="0051577F" w:rsidRPr="008E0947" w:rsidRDefault="0051577F" w:rsidP="008D00E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7752" w:rsidRPr="00C47752" w:rsidRDefault="00C47752" w:rsidP="00C4775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-  </w:t>
      </w:r>
      <w:r w:rsidR="008D00EE" w:rsidRPr="008E09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 все вместе мы создали цветок здоровья. Наш цветок не был бы таким замечательным, если бы мы прикасались и прислушивались бы только к одному лепестку. Цветок красив только тогда, когда все лепестки живы и полны радости оттого, что могут подсказать вам ребята</w:t>
      </w:r>
      <w:r w:rsidR="005157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8D00EE" w:rsidRPr="008E09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в жизни нам поможет сберечь здоровье, а что разрушит его.</w:t>
      </w:r>
      <w:r w:rsidRPr="00C477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07CFD" w:rsidRDefault="00607CFD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7752">
        <w:rPr>
          <w:rFonts w:ascii="Times New Roman" w:hAnsi="Times New Roman" w:cs="Times New Roman"/>
          <w:color w:val="000000" w:themeColor="text1"/>
          <w:sz w:val="28"/>
          <w:szCs w:val="28"/>
        </w:rPr>
        <w:t>После таких советов, думаю, что вы всегда будете чистыми, опрятными, здоровыми. Только с таким  человеком легче будет общаться,   только здоровый человек добьется всего в жизни.  Будьте здоровы!</w:t>
      </w: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Default="009C699A" w:rsidP="00C4775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699A" w:rsidRPr="00C47752" w:rsidRDefault="009C699A" w:rsidP="00C4775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12</w:t>
      </w:r>
    </w:p>
    <w:p w:rsidR="00D35ADB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</w:t>
      </w:r>
    </w:p>
    <w:p w:rsidR="00607CFD" w:rsidRDefault="00D35A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173996">
        <w:rPr>
          <w:rFonts w:ascii="Times New Roman" w:hAnsi="Times New Roman" w:cs="Times New Roman"/>
          <w:sz w:val="28"/>
          <w:szCs w:val="28"/>
        </w:rPr>
        <w:t>Список используемой литературы:</w:t>
      </w:r>
    </w:p>
    <w:p w:rsidR="00D35ADB" w:rsidRDefault="00D35ADB">
      <w:pPr>
        <w:rPr>
          <w:rFonts w:ascii="Times New Roman" w:hAnsi="Times New Roman" w:cs="Times New Roman"/>
          <w:sz w:val="28"/>
          <w:szCs w:val="28"/>
        </w:rPr>
      </w:pPr>
    </w:p>
    <w:p w:rsidR="00173996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1.Гостюшин А.В. Основы безопасности жизнедеятельности: учебник, 1-4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М.1997.</w:t>
      </w:r>
    </w:p>
    <w:p w:rsidR="00173996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Зайцев Г.К. Уроки Айболита.- СПб.,1997.</w:t>
      </w:r>
    </w:p>
    <w:p w:rsidR="00173996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Зайцев Г.К. Уроки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Мойдодыра</w:t>
      </w:r>
      <w:proofErr w:type="spellEnd"/>
      <w:r>
        <w:rPr>
          <w:rFonts w:ascii="Times New Roman" w:hAnsi="Times New Roman" w:cs="Times New Roman"/>
          <w:sz w:val="28"/>
          <w:szCs w:val="28"/>
        </w:rPr>
        <w:t>.- СПб.,1997.</w:t>
      </w:r>
    </w:p>
    <w:p w:rsidR="00173996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Зайцев Г.К. Твои первые уроки здоровья.- СПб.,1995.</w:t>
      </w:r>
    </w:p>
    <w:p w:rsidR="00173996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Лаптев А.К. Тайны пирамиды здоровья. – СПб.,1995.</w:t>
      </w:r>
    </w:p>
    <w:p w:rsidR="00173996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Латохина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 Творим здоровье души и тела.- СПб.,1997.</w:t>
      </w:r>
    </w:p>
    <w:p w:rsidR="00173996" w:rsidRDefault="00173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B66501">
        <w:rPr>
          <w:rFonts w:ascii="Times New Roman" w:hAnsi="Times New Roman" w:cs="Times New Roman"/>
          <w:sz w:val="28"/>
          <w:szCs w:val="28"/>
        </w:rPr>
        <w:t>Мир детства: Младший школьник.- М.,1988.</w:t>
      </w:r>
    </w:p>
    <w:p w:rsidR="00B66501" w:rsidRDefault="00B66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Ослепительная улыбка на всю жизнь: Методическое пособие по гигиене полости рта для начальной школы</w:t>
      </w:r>
      <w:proofErr w:type="gramStart"/>
      <w:r>
        <w:rPr>
          <w:rFonts w:ascii="Times New Roman" w:hAnsi="Times New Roman" w:cs="Times New Roman"/>
          <w:sz w:val="28"/>
          <w:szCs w:val="28"/>
        </w:rPr>
        <w:t>/П</w:t>
      </w:r>
      <w:proofErr w:type="gramEnd"/>
      <w:r>
        <w:rPr>
          <w:rFonts w:ascii="Times New Roman" w:hAnsi="Times New Roman" w:cs="Times New Roman"/>
          <w:sz w:val="28"/>
          <w:szCs w:val="28"/>
        </w:rPr>
        <w:t>од ред. Г.М. Королёва.- М.1996.</w:t>
      </w:r>
    </w:p>
    <w:p w:rsidR="00B66501" w:rsidRDefault="00B66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Урунтаева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АфонькинаЮ.А</w:t>
      </w:r>
      <w:proofErr w:type="spellEnd"/>
      <w:r>
        <w:rPr>
          <w:rFonts w:ascii="Times New Roman" w:hAnsi="Times New Roman" w:cs="Times New Roman"/>
          <w:sz w:val="28"/>
          <w:szCs w:val="28"/>
        </w:rPr>
        <w:t>. Как я расту: Советы психолога родителям.- М.1989.</w:t>
      </w:r>
    </w:p>
    <w:p w:rsidR="003D74D3" w:rsidRDefault="003D74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Интернет ресурсы.</w:t>
      </w:r>
    </w:p>
    <w:p w:rsidR="00B66501" w:rsidRDefault="00B66501">
      <w:pPr>
        <w:rPr>
          <w:rFonts w:ascii="Times New Roman" w:hAnsi="Times New Roman" w:cs="Times New Roman"/>
          <w:sz w:val="28"/>
          <w:szCs w:val="28"/>
        </w:rPr>
      </w:pPr>
    </w:p>
    <w:p w:rsidR="00B66501" w:rsidRDefault="00B66501">
      <w:pPr>
        <w:rPr>
          <w:rFonts w:ascii="Times New Roman" w:hAnsi="Times New Roman" w:cs="Times New Roman"/>
          <w:sz w:val="28"/>
          <w:szCs w:val="28"/>
        </w:rPr>
      </w:pPr>
    </w:p>
    <w:p w:rsidR="009C699A" w:rsidRDefault="009C699A">
      <w:pPr>
        <w:rPr>
          <w:rFonts w:ascii="Times New Roman" w:hAnsi="Times New Roman" w:cs="Times New Roman"/>
          <w:sz w:val="28"/>
          <w:szCs w:val="28"/>
        </w:rPr>
      </w:pPr>
    </w:p>
    <w:p w:rsidR="009C699A" w:rsidRDefault="009C699A">
      <w:pPr>
        <w:rPr>
          <w:rFonts w:ascii="Times New Roman" w:hAnsi="Times New Roman" w:cs="Times New Roman"/>
          <w:sz w:val="28"/>
          <w:szCs w:val="28"/>
        </w:rPr>
      </w:pPr>
    </w:p>
    <w:p w:rsidR="009C699A" w:rsidRDefault="009C699A">
      <w:pPr>
        <w:rPr>
          <w:rFonts w:ascii="Times New Roman" w:hAnsi="Times New Roman" w:cs="Times New Roman"/>
          <w:sz w:val="28"/>
          <w:szCs w:val="28"/>
        </w:rPr>
      </w:pPr>
    </w:p>
    <w:p w:rsidR="009C699A" w:rsidRDefault="009C699A">
      <w:pPr>
        <w:rPr>
          <w:rFonts w:ascii="Times New Roman" w:hAnsi="Times New Roman" w:cs="Times New Roman"/>
          <w:sz w:val="28"/>
          <w:szCs w:val="28"/>
        </w:rPr>
      </w:pPr>
    </w:p>
    <w:p w:rsidR="009C699A" w:rsidRDefault="009C699A">
      <w:pPr>
        <w:rPr>
          <w:rFonts w:ascii="Times New Roman" w:hAnsi="Times New Roman" w:cs="Times New Roman"/>
          <w:sz w:val="28"/>
          <w:szCs w:val="28"/>
        </w:rPr>
      </w:pPr>
    </w:p>
    <w:p w:rsidR="009C699A" w:rsidRPr="00AD0ECE" w:rsidRDefault="009C69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sectPr w:rsidR="009C699A" w:rsidRPr="00AD0ECE" w:rsidSect="00D35ADB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10915051"/>
    <w:multiLevelType w:val="hybridMultilevel"/>
    <w:tmpl w:val="169486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D16147"/>
    <w:multiLevelType w:val="hybridMultilevel"/>
    <w:tmpl w:val="4688585E"/>
    <w:lvl w:ilvl="0" w:tplc="9E64F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0D0EB2"/>
    <w:multiLevelType w:val="hybridMultilevel"/>
    <w:tmpl w:val="F698BDB8"/>
    <w:lvl w:ilvl="0" w:tplc="9E64F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FD443CB"/>
    <w:multiLevelType w:val="hybridMultilevel"/>
    <w:tmpl w:val="E77C2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0947"/>
    <w:rsid w:val="00032C84"/>
    <w:rsid w:val="000527C6"/>
    <w:rsid w:val="00067160"/>
    <w:rsid w:val="0007582E"/>
    <w:rsid w:val="00076B0D"/>
    <w:rsid w:val="000B7267"/>
    <w:rsid w:val="00123E70"/>
    <w:rsid w:val="00173996"/>
    <w:rsid w:val="00175F7A"/>
    <w:rsid w:val="0028006E"/>
    <w:rsid w:val="0028693E"/>
    <w:rsid w:val="003722E3"/>
    <w:rsid w:val="0039074E"/>
    <w:rsid w:val="003D74D3"/>
    <w:rsid w:val="00425C6C"/>
    <w:rsid w:val="004A0F34"/>
    <w:rsid w:val="0051577F"/>
    <w:rsid w:val="00542CAB"/>
    <w:rsid w:val="00544190"/>
    <w:rsid w:val="00563C42"/>
    <w:rsid w:val="00607CFD"/>
    <w:rsid w:val="00651C89"/>
    <w:rsid w:val="00676DD1"/>
    <w:rsid w:val="006835A3"/>
    <w:rsid w:val="006C0AEC"/>
    <w:rsid w:val="00754D30"/>
    <w:rsid w:val="00777562"/>
    <w:rsid w:val="007A7DF0"/>
    <w:rsid w:val="00870E86"/>
    <w:rsid w:val="00872B9F"/>
    <w:rsid w:val="008A55EB"/>
    <w:rsid w:val="008A6F98"/>
    <w:rsid w:val="008D00EE"/>
    <w:rsid w:val="008E0947"/>
    <w:rsid w:val="009C699A"/>
    <w:rsid w:val="009D34CC"/>
    <w:rsid w:val="009E60DB"/>
    <w:rsid w:val="00A4285D"/>
    <w:rsid w:val="00A84AD9"/>
    <w:rsid w:val="00A978C8"/>
    <w:rsid w:val="00AD0ECE"/>
    <w:rsid w:val="00AD68EF"/>
    <w:rsid w:val="00B15221"/>
    <w:rsid w:val="00B66501"/>
    <w:rsid w:val="00B71A27"/>
    <w:rsid w:val="00C47752"/>
    <w:rsid w:val="00C56EA5"/>
    <w:rsid w:val="00D24841"/>
    <w:rsid w:val="00D35ADB"/>
    <w:rsid w:val="00D5436E"/>
    <w:rsid w:val="00D60564"/>
    <w:rsid w:val="00E14208"/>
    <w:rsid w:val="00E144E6"/>
    <w:rsid w:val="00E36E64"/>
    <w:rsid w:val="00F03D28"/>
    <w:rsid w:val="00F56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07CF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rsid w:val="00607C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???????"/>
    <w:rsid w:val="00607CFD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100" w:lineRule="atLeast"/>
    </w:pPr>
    <w:rPr>
      <w:rFonts w:ascii="Tahoma" w:eastAsia="Tahoma" w:hAnsi="Tahoma" w:cs="Times New Roman"/>
      <w:color w:val="EAEAEA"/>
      <w:sz w:val="48"/>
      <w:szCs w:val="48"/>
    </w:rPr>
  </w:style>
  <w:style w:type="paragraph" w:styleId="a6">
    <w:name w:val="Normal (Web)"/>
    <w:basedOn w:val="a"/>
    <w:rsid w:val="0060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A6F98"/>
    <w:pPr>
      <w:ind w:left="720"/>
      <w:contextualSpacing/>
    </w:pPr>
  </w:style>
  <w:style w:type="paragraph" w:styleId="a8">
    <w:name w:val="No Spacing"/>
    <w:link w:val="a9"/>
    <w:uiPriority w:val="1"/>
    <w:qFormat/>
    <w:rsid w:val="00B1522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9">
    <w:name w:val="Без интервала Знак"/>
    <w:basedOn w:val="a0"/>
    <w:link w:val="a8"/>
    <w:uiPriority w:val="1"/>
    <w:rsid w:val="00B15221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5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16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3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4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4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2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8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8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92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4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13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13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3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08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4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20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4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07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7181C-832F-4719-A566-3427990A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13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2011-04-09T17:34:00Z</dcterms:created>
  <dcterms:modified xsi:type="dcterms:W3CDTF">2018-11-26T16:11:00Z</dcterms:modified>
</cp:coreProperties>
</file>